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D10" w:rsidRPr="009E5D10" w:rsidRDefault="00245AF8" w:rsidP="00074380">
      <w:pPr>
        <w:tabs>
          <w:tab w:val="left" w:pos="3374"/>
        </w:tabs>
        <w:suppressAutoHyphens w:val="0"/>
        <w:jc w:val="center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28015" cy="90614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D10" w:rsidRPr="009E5D10" w:rsidRDefault="009E5D10" w:rsidP="00074380">
      <w:pPr>
        <w:tabs>
          <w:tab w:val="left" w:pos="3374"/>
        </w:tabs>
        <w:suppressAutoHyphens w:val="0"/>
        <w:jc w:val="center"/>
        <w:rPr>
          <w:sz w:val="24"/>
          <w:szCs w:val="24"/>
          <w:lang w:eastAsia="ru-RU"/>
        </w:rPr>
      </w:pPr>
    </w:p>
    <w:p w:rsidR="009E5D10" w:rsidRPr="009E5D10" w:rsidRDefault="009E5D10" w:rsidP="00074380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 w:rsidRPr="009E5D10">
        <w:rPr>
          <w:b/>
          <w:sz w:val="28"/>
          <w:szCs w:val="28"/>
          <w:lang w:eastAsia="ru-RU"/>
        </w:rPr>
        <w:t>ДУМА  МУНИЦИПАЛЬНОГО ОБРАЗОВАНИЯ АЛАПАЕВСКОЕ</w:t>
      </w:r>
    </w:p>
    <w:p w:rsidR="009E5D10" w:rsidRPr="009E5D10" w:rsidRDefault="005963D6" w:rsidP="00074380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ТРЕТЬЕГО </w:t>
      </w:r>
      <w:r w:rsidR="009E5D10" w:rsidRPr="009E5D10">
        <w:rPr>
          <w:b/>
          <w:sz w:val="28"/>
          <w:szCs w:val="28"/>
          <w:lang w:eastAsia="ru-RU"/>
        </w:rPr>
        <w:t>СОЗЫВА</w:t>
      </w:r>
    </w:p>
    <w:p w:rsidR="009E5D10" w:rsidRPr="009E5D10" w:rsidRDefault="009E5D10" w:rsidP="00074380">
      <w:pPr>
        <w:pBdr>
          <w:top w:val="thinThickMediumGap" w:sz="24" w:space="1" w:color="auto"/>
        </w:pBdr>
        <w:suppressAutoHyphens w:val="0"/>
        <w:jc w:val="center"/>
        <w:rPr>
          <w:b/>
          <w:sz w:val="24"/>
          <w:szCs w:val="24"/>
          <w:lang w:eastAsia="ru-RU"/>
        </w:rPr>
      </w:pPr>
    </w:p>
    <w:p w:rsidR="00734AB1" w:rsidRDefault="00254C0B" w:rsidP="00074380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РЕШЕНИЕ №</w:t>
      </w:r>
      <w:r w:rsidR="00DE2C87">
        <w:rPr>
          <w:b/>
          <w:sz w:val="28"/>
          <w:szCs w:val="28"/>
          <w:lang w:eastAsia="ru-RU"/>
        </w:rPr>
        <w:t>653</w:t>
      </w:r>
    </w:p>
    <w:tbl>
      <w:tblPr>
        <w:tblW w:w="0" w:type="auto"/>
        <w:tblLook w:val="04A0"/>
      </w:tblPr>
      <w:tblGrid>
        <w:gridCol w:w="4785"/>
        <w:gridCol w:w="4786"/>
      </w:tblGrid>
      <w:tr w:rsidR="00254C0B" w:rsidRPr="007C166A" w:rsidTr="007C166A">
        <w:tc>
          <w:tcPr>
            <w:tcW w:w="4785" w:type="dxa"/>
            <w:shd w:val="clear" w:color="auto" w:fill="auto"/>
          </w:tcPr>
          <w:p w:rsidR="00254C0B" w:rsidRPr="007C166A" w:rsidRDefault="00074380" w:rsidP="00074380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26 </w:t>
            </w:r>
            <w:r w:rsidR="00254C0B" w:rsidRPr="007C166A">
              <w:rPr>
                <w:sz w:val="28"/>
                <w:szCs w:val="28"/>
                <w:lang w:eastAsia="ru-RU"/>
              </w:rPr>
              <w:t>ноября</w:t>
            </w:r>
            <w:r w:rsidR="00254C0B" w:rsidRPr="007C166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254C0B" w:rsidRPr="007C166A">
              <w:rPr>
                <w:sz w:val="28"/>
                <w:szCs w:val="28"/>
                <w:lang w:eastAsia="ru-RU"/>
              </w:rPr>
              <w:t>20</w:t>
            </w:r>
            <w:r w:rsidR="0001423D">
              <w:rPr>
                <w:sz w:val="28"/>
                <w:szCs w:val="28"/>
                <w:lang w:eastAsia="ru-RU"/>
              </w:rPr>
              <w:t>20</w:t>
            </w:r>
            <w:r w:rsidR="00254C0B" w:rsidRPr="007C166A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:rsidR="00254C0B" w:rsidRPr="007C166A" w:rsidRDefault="00254C0B" w:rsidP="00DE2C87">
            <w:pPr>
              <w:suppressAutoHyphens w:val="0"/>
              <w:jc w:val="right"/>
              <w:rPr>
                <w:b/>
                <w:sz w:val="28"/>
                <w:szCs w:val="28"/>
                <w:lang w:eastAsia="ru-RU"/>
              </w:rPr>
            </w:pPr>
            <w:r w:rsidRPr="007C166A">
              <w:rPr>
                <w:sz w:val="28"/>
                <w:szCs w:val="28"/>
                <w:lang w:eastAsia="ru-RU"/>
              </w:rPr>
              <w:t>г. Алапаевск</w:t>
            </w:r>
          </w:p>
        </w:tc>
      </w:tr>
    </w:tbl>
    <w:p w:rsidR="00E07F03" w:rsidRDefault="00E07F03" w:rsidP="00074380">
      <w:pPr>
        <w:ind w:right="-2"/>
        <w:rPr>
          <w:b/>
          <w:i/>
          <w:sz w:val="28"/>
          <w:szCs w:val="28"/>
        </w:rPr>
      </w:pPr>
    </w:p>
    <w:p w:rsidR="00DE2C87" w:rsidRDefault="00E07F03" w:rsidP="00802AFA">
      <w:pPr>
        <w:pStyle w:val="ConsPlusTitle"/>
        <w:widowControl/>
        <w:ind w:right="-5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561B78">
        <w:rPr>
          <w:rFonts w:ascii="Times New Roman" w:hAnsi="Times New Roman" w:cs="Times New Roman"/>
          <w:i/>
          <w:sz w:val="28"/>
          <w:szCs w:val="28"/>
        </w:rPr>
        <w:t>Перечня</w:t>
      </w:r>
      <w:r w:rsidR="00DB147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02AFA" w:rsidRDefault="00DB1475" w:rsidP="00802AFA">
      <w:pPr>
        <w:pStyle w:val="ConsPlusTitle"/>
        <w:widowControl/>
        <w:ind w:right="-5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наиболее коррупционно-</w:t>
      </w:r>
      <w:r w:rsidR="00E07F03">
        <w:rPr>
          <w:rFonts w:ascii="Times New Roman" w:hAnsi="Times New Roman" w:cs="Times New Roman"/>
          <w:i/>
          <w:sz w:val="28"/>
          <w:szCs w:val="28"/>
        </w:rPr>
        <w:t xml:space="preserve">опасных </w:t>
      </w:r>
      <w:r>
        <w:rPr>
          <w:rFonts w:ascii="Times New Roman" w:hAnsi="Times New Roman" w:cs="Times New Roman"/>
          <w:i/>
          <w:sz w:val="28"/>
          <w:szCs w:val="28"/>
        </w:rPr>
        <w:t>функций</w:t>
      </w:r>
      <w:r w:rsidR="00E07F03">
        <w:rPr>
          <w:rFonts w:ascii="Times New Roman" w:hAnsi="Times New Roman" w:cs="Times New Roman"/>
          <w:i/>
          <w:sz w:val="28"/>
          <w:szCs w:val="28"/>
        </w:rPr>
        <w:t xml:space="preserve"> органов местного </w:t>
      </w:r>
      <w:r w:rsidR="00802AFA">
        <w:rPr>
          <w:rFonts w:ascii="Times New Roman" w:hAnsi="Times New Roman" w:cs="Times New Roman"/>
          <w:i/>
          <w:sz w:val="28"/>
          <w:szCs w:val="28"/>
        </w:rPr>
        <w:t>с</w:t>
      </w:r>
      <w:r w:rsidR="00E07F03">
        <w:rPr>
          <w:rFonts w:ascii="Times New Roman" w:hAnsi="Times New Roman" w:cs="Times New Roman"/>
          <w:i/>
          <w:sz w:val="28"/>
          <w:szCs w:val="28"/>
        </w:rPr>
        <w:t xml:space="preserve">амоуправления муниципального образования Алапаевское и </w:t>
      </w:r>
    </w:p>
    <w:p w:rsidR="00802AFA" w:rsidRDefault="00561B78" w:rsidP="00802AFA">
      <w:pPr>
        <w:pStyle w:val="ConsPlusTitle"/>
        <w:widowControl/>
        <w:ind w:right="-5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Перечня</w:t>
      </w:r>
      <w:r w:rsidR="00E07F03">
        <w:rPr>
          <w:rFonts w:ascii="Times New Roman" w:hAnsi="Times New Roman" w:cs="Times New Roman"/>
          <w:i/>
          <w:sz w:val="28"/>
          <w:szCs w:val="28"/>
        </w:rPr>
        <w:t xml:space="preserve"> муниципальных должностей и должностей </w:t>
      </w:r>
    </w:p>
    <w:p w:rsidR="00E07F03" w:rsidRDefault="00E07F03" w:rsidP="00802AFA">
      <w:pPr>
        <w:pStyle w:val="ConsPlusTitle"/>
        <w:widowControl/>
        <w:ind w:right="-5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муниципальной службы муниципального образования Алапаевское, замещение которых связано с коррупционными рисками</w:t>
      </w:r>
    </w:p>
    <w:p w:rsidR="00E07F03" w:rsidRDefault="00E07F03" w:rsidP="00074380">
      <w:pPr>
        <w:ind w:right="-2"/>
        <w:jc w:val="center"/>
        <w:rPr>
          <w:b/>
          <w:i/>
          <w:sz w:val="28"/>
          <w:szCs w:val="28"/>
        </w:rPr>
      </w:pPr>
    </w:p>
    <w:p w:rsidR="00E07F03" w:rsidRDefault="00DE1134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В</w:t>
      </w:r>
      <w:r w:rsidR="00112B7B">
        <w:rPr>
          <w:sz w:val="28"/>
          <w:szCs w:val="28"/>
        </w:rPr>
        <w:t xml:space="preserve"> соответствии с </w:t>
      </w:r>
      <w:r w:rsidR="00112B7B" w:rsidRPr="00112B7B">
        <w:rPr>
          <w:sz w:val="28"/>
          <w:szCs w:val="28"/>
        </w:rPr>
        <w:t xml:space="preserve">Федеральным законом от </w:t>
      </w:r>
      <w:r w:rsidR="00CC2467">
        <w:rPr>
          <w:sz w:val="28"/>
          <w:szCs w:val="28"/>
        </w:rPr>
        <w:t>0</w:t>
      </w:r>
      <w:r w:rsidR="00112B7B" w:rsidRPr="00112B7B">
        <w:rPr>
          <w:sz w:val="28"/>
          <w:szCs w:val="28"/>
        </w:rPr>
        <w:t>6</w:t>
      </w:r>
      <w:r w:rsidR="00CC2467">
        <w:rPr>
          <w:sz w:val="28"/>
          <w:szCs w:val="28"/>
        </w:rPr>
        <w:t>.10.</w:t>
      </w:r>
      <w:r w:rsidR="00112B7B" w:rsidRPr="00112B7B">
        <w:rPr>
          <w:sz w:val="28"/>
          <w:szCs w:val="28"/>
        </w:rPr>
        <w:t xml:space="preserve">2003 г. </w:t>
      </w:r>
      <w:r w:rsidR="00DE2C87">
        <w:rPr>
          <w:sz w:val="28"/>
          <w:szCs w:val="28"/>
        </w:rPr>
        <w:t>№</w:t>
      </w:r>
      <w:r w:rsidR="00112B7B" w:rsidRPr="00112B7B">
        <w:rPr>
          <w:sz w:val="28"/>
          <w:szCs w:val="28"/>
        </w:rPr>
        <w:t>131-ФЗ «Об общих принципах организации местного самоупра</w:t>
      </w:r>
      <w:r w:rsidR="00E22840">
        <w:rPr>
          <w:sz w:val="28"/>
          <w:szCs w:val="28"/>
        </w:rPr>
        <w:t>вления в Российской Федерации», Федеральным законом от 02.03.2007</w:t>
      </w:r>
      <w:r>
        <w:rPr>
          <w:sz w:val="28"/>
          <w:szCs w:val="28"/>
        </w:rPr>
        <w:t xml:space="preserve"> г.</w:t>
      </w:r>
      <w:r w:rsidR="00E22840">
        <w:rPr>
          <w:sz w:val="28"/>
          <w:szCs w:val="28"/>
        </w:rPr>
        <w:t xml:space="preserve"> </w:t>
      </w:r>
      <w:r w:rsidR="00DE2C87">
        <w:rPr>
          <w:sz w:val="28"/>
          <w:szCs w:val="28"/>
        </w:rPr>
        <w:t>№</w:t>
      </w:r>
      <w:r w:rsidR="00E22840">
        <w:rPr>
          <w:sz w:val="28"/>
          <w:szCs w:val="28"/>
        </w:rPr>
        <w:t xml:space="preserve">25-ФЗ «О </w:t>
      </w:r>
      <w:r w:rsidR="00E22840" w:rsidRPr="00EE55B9">
        <w:rPr>
          <w:sz w:val="28"/>
          <w:szCs w:val="28"/>
        </w:rPr>
        <w:t>муниципальной службе в Российской Федерации»</w:t>
      </w:r>
      <w:r w:rsidR="00E22840">
        <w:rPr>
          <w:sz w:val="28"/>
          <w:szCs w:val="28"/>
        </w:rPr>
        <w:t xml:space="preserve">, </w:t>
      </w:r>
      <w:r w:rsidR="00112B7B" w:rsidRPr="00112B7B">
        <w:rPr>
          <w:sz w:val="28"/>
          <w:szCs w:val="28"/>
        </w:rPr>
        <w:t>Федеральным законом от 25</w:t>
      </w:r>
      <w:r w:rsidR="00CC2467">
        <w:rPr>
          <w:sz w:val="28"/>
          <w:szCs w:val="28"/>
        </w:rPr>
        <w:t>.12.</w:t>
      </w:r>
      <w:r w:rsidR="00112B7B" w:rsidRPr="00112B7B">
        <w:rPr>
          <w:sz w:val="28"/>
          <w:szCs w:val="28"/>
        </w:rPr>
        <w:t xml:space="preserve">2008 г. </w:t>
      </w:r>
      <w:r w:rsidR="00DE2C87">
        <w:rPr>
          <w:sz w:val="28"/>
          <w:szCs w:val="28"/>
        </w:rPr>
        <w:t>№</w:t>
      </w:r>
      <w:r w:rsidR="00112B7B" w:rsidRPr="00112B7B">
        <w:rPr>
          <w:sz w:val="28"/>
          <w:szCs w:val="28"/>
        </w:rPr>
        <w:t>273-ФЗ «О противодействии коррупции»,</w:t>
      </w:r>
      <w:r w:rsidR="00112B7B">
        <w:rPr>
          <w:sz w:val="28"/>
          <w:szCs w:val="28"/>
        </w:rPr>
        <w:t xml:space="preserve"> </w:t>
      </w:r>
      <w:r w:rsidR="00112B7B">
        <w:rPr>
          <w:sz w:val="28"/>
          <w:szCs w:val="28"/>
          <w:lang w:eastAsia="ru-RU"/>
        </w:rPr>
        <w:t xml:space="preserve">Методическими </w:t>
      </w:r>
      <w:hyperlink r:id="rId7" w:history="1">
        <w:r w:rsidR="00112B7B" w:rsidRPr="00112B7B">
          <w:rPr>
            <w:sz w:val="28"/>
            <w:szCs w:val="28"/>
            <w:lang w:eastAsia="ru-RU"/>
          </w:rPr>
          <w:t>рекомендациями</w:t>
        </w:r>
      </w:hyperlink>
      <w:r w:rsidR="00112B7B">
        <w:rPr>
          <w:sz w:val="28"/>
          <w:szCs w:val="28"/>
          <w:lang w:eastAsia="ru-RU"/>
        </w:rPr>
        <w:t xml:space="preserve"> по проведению оценки коррупционных рисков, возникающих при реализации функций, подготовленными </w:t>
      </w:r>
      <w:r w:rsidR="00CC2467">
        <w:rPr>
          <w:sz w:val="28"/>
          <w:szCs w:val="28"/>
          <w:lang w:eastAsia="ru-RU"/>
        </w:rPr>
        <w:t xml:space="preserve">и направленными письмом </w:t>
      </w:r>
      <w:r w:rsidR="00112B7B">
        <w:rPr>
          <w:sz w:val="28"/>
          <w:szCs w:val="28"/>
          <w:lang w:eastAsia="ru-RU"/>
        </w:rPr>
        <w:t>Министерств</w:t>
      </w:r>
      <w:r w:rsidR="00CC2467">
        <w:rPr>
          <w:sz w:val="28"/>
          <w:szCs w:val="28"/>
          <w:lang w:eastAsia="ru-RU"/>
        </w:rPr>
        <w:t>а</w:t>
      </w:r>
      <w:r w:rsidR="00112B7B">
        <w:rPr>
          <w:sz w:val="28"/>
          <w:szCs w:val="28"/>
          <w:lang w:eastAsia="ru-RU"/>
        </w:rPr>
        <w:t xml:space="preserve"> труда и социальной защиты Российской</w:t>
      </w:r>
      <w:proofErr w:type="gramEnd"/>
      <w:r w:rsidR="00112B7B">
        <w:rPr>
          <w:sz w:val="28"/>
          <w:szCs w:val="28"/>
          <w:lang w:eastAsia="ru-RU"/>
        </w:rPr>
        <w:t xml:space="preserve"> </w:t>
      </w:r>
      <w:proofErr w:type="gramStart"/>
      <w:r w:rsidR="00112B7B">
        <w:rPr>
          <w:sz w:val="28"/>
          <w:szCs w:val="28"/>
          <w:lang w:eastAsia="ru-RU"/>
        </w:rPr>
        <w:t xml:space="preserve">Федерации </w:t>
      </w:r>
      <w:r>
        <w:rPr>
          <w:sz w:val="28"/>
          <w:szCs w:val="28"/>
          <w:lang w:eastAsia="ru-RU"/>
        </w:rPr>
        <w:t xml:space="preserve">от 20.02.2015 г. </w:t>
      </w:r>
      <w:r w:rsidR="00DE2C87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>18-0/10/П-906</w:t>
      </w:r>
      <w:r w:rsidR="00112B7B">
        <w:rPr>
          <w:sz w:val="28"/>
          <w:szCs w:val="28"/>
          <w:lang w:eastAsia="ru-RU"/>
        </w:rPr>
        <w:t xml:space="preserve">, </w:t>
      </w:r>
      <w:r w:rsidR="00112B7B" w:rsidRPr="00112B7B">
        <w:rPr>
          <w:sz w:val="28"/>
          <w:szCs w:val="28"/>
          <w:lang w:eastAsia="ru-RU"/>
        </w:rPr>
        <w:t>Законом Свер</w:t>
      </w:r>
      <w:r w:rsidR="00112B7B">
        <w:rPr>
          <w:sz w:val="28"/>
          <w:szCs w:val="28"/>
          <w:lang w:eastAsia="ru-RU"/>
        </w:rPr>
        <w:t>дловской области от 20</w:t>
      </w:r>
      <w:r>
        <w:rPr>
          <w:sz w:val="28"/>
          <w:szCs w:val="28"/>
          <w:lang w:eastAsia="ru-RU"/>
        </w:rPr>
        <w:t>.02.</w:t>
      </w:r>
      <w:r w:rsidR="00112B7B">
        <w:rPr>
          <w:sz w:val="28"/>
          <w:szCs w:val="28"/>
          <w:lang w:eastAsia="ru-RU"/>
        </w:rPr>
        <w:t>2009 г</w:t>
      </w:r>
      <w:r>
        <w:rPr>
          <w:sz w:val="28"/>
          <w:szCs w:val="28"/>
          <w:lang w:eastAsia="ru-RU"/>
        </w:rPr>
        <w:t>.</w:t>
      </w:r>
      <w:r w:rsidR="00112B7B">
        <w:rPr>
          <w:sz w:val="28"/>
          <w:szCs w:val="28"/>
          <w:lang w:eastAsia="ru-RU"/>
        </w:rPr>
        <w:t xml:space="preserve"> </w:t>
      </w:r>
      <w:r w:rsidR="00DE2C87">
        <w:rPr>
          <w:sz w:val="28"/>
          <w:szCs w:val="28"/>
          <w:lang w:eastAsia="ru-RU"/>
        </w:rPr>
        <w:t>№</w:t>
      </w:r>
      <w:r w:rsidR="00112B7B">
        <w:rPr>
          <w:sz w:val="28"/>
          <w:szCs w:val="28"/>
          <w:lang w:eastAsia="ru-RU"/>
        </w:rPr>
        <w:t xml:space="preserve">2-ОЗ «О противодействии коррупции </w:t>
      </w:r>
      <w:r w:rsidR="00112B7B" w:rsidRPr="00112B7B">
        <w:rPr>
          <w:sz w:val="28"/>
          <w:szCs w:val="28"/>
          <w:lang w:eastAsia="ru-RU"/>
        </w:rPr>
        <w:t>в</w:t>
      </w:r>
      <w:r w:rsidR="00112B7B">
        <w:rPr>
          <w:sz w:val="28"/>
          <w:szCs w:val="28"/>
          <w:lang w:eastAsia="ru-RU"/>
        </w:rPr>
        <w:t xml:space="preserve"> </w:t>
      </w:r>
      <w:r w:rsidR="00112B7B" w:rsidRPr="00112B7B">
        <w:rPr>
          <w:sz w:val="28"/>
          <w:szCs w:val="28"/>
          <w:lang w:eastAsia="ru-RU"/>
        </w:rPr>
        <w:t>Свердловской</w:t>
      </w:r>
      <w:r w:rsidR="00112B7B">
        <w:rPr>
          <w:sz w:val="28"/>
          <w:szCs w:val="28"/>
          <w:lang w:eastAsia="ru-RU"/>
        </w:rPr>
        <w:t xml:space="preserve"> </w:t>
      </w:r>
      <w:r w:rsidR="00112B7B" w:rsidRPr="00112B7B">
        <w:rPr>
          <w:sz w:val="28"/>
          <w:szCs w:val="28"/>
          <w:lang w:eastAsia="ru-RU"/>
        </w:rPr>
        <w:t>области</w:t>
      </w:r>
      <w:r w:rsidR="00112B7B">
        <w:rPr>
          <w:sz w:val="28"/>
          <w:szCs w:val="28"/>
          <w:lang w:eastAsia="ru-RU"/>
        </w:rPr>
        <w:t xml:space="preserve">», </w:t>
      </w:r>
      <w:r>
        <w:rPr>
          <w:sz w:val="28"/>
          <w:szCs w:val="28"/>
          <w:lang w:eastAsia="ru-RU"/>
        </w:rPr>
        <w:t xml:space="preserve">в целях поддержания в актуальном </w:t>
      </w:r>
      <w:r w:rsidRPr="00DE1134">
        <w:rPr>
          <w:sz w:val="28"/>
          <w:szCs w:val="28"/>
          <w:lang w:eastAsia="ru-RU"/>
        </w:rPr>
        <w:t xml:space="preserve">состоянии </w:t>
      </w:r>
      <w:r>
        <w:rPr>
          <w:sz w:val="28"/>
          <w:szCs w:val="28"/>
          <w:lang w:eastAsia="ru-RU"/>
        </w:rPr>
        <w:t>п</w:t>
      </w:r>
      <w:r w:rsidRPr="00DE1134">
        <w:rPr>
          <w:sz w:val="28"/>
          <w:szCs w:val="28"/>
        </w:rPr>
        <w:t>еречн</w:t>
      </w:r>
      <w:r>
        <w:rPr>
          <w:sz w:val="28"/>
          <w:szCs w:val="28"/>
        </w:rPr>
        <w:t>я</w:t>
      </w:r>
      <w:r w:rsidRPr="00DE1134">
        <w:rPr>
          <w:sz w:val="28"/>
          <w:szCs w:val="28"/>
        </w:rPr>
        <w:t xml:space="preserve"> муниципальных должностей и должностей муниципальной службы муниципального образования Алапаевское, замещение которых связано с коррупционными рисками</w:t>
      </w:r>
      <w:r w:rsidR="001F4928">
        <w:rPr>
          <w:sz w:val="28"/>
          <w:szCs w:val="28"/>
        </w:rPr>
        <w:t>,</w:t>
      </w:r>
      <w:r w:rsidRPr="00DE1134">
        <w:rPr>
          <w:sz w:val="28"/>
          <w:szCs w:val="28"/>
        </w:rPr>
        <w:t xml:space="preserve"> </w:t>
      </w:r>
      <w:r w:rsidR="00E07F03" w:rsidRPr="00DE1134">
        <w:rPr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  <w:r w:rsidR="00F35E71">
        <w:rPr>
          <w:sz w:val="28"/>
          <w:szCs w:val="28"/>
        </w:rPr>
        <w:t>,</w:t>
      </w:r>
      <w:proofErr w:type="gramEnd"/>
    </w:p>
    <w:p w:rsidR="00536888" w:rsidRDefault="00536888" w:rsidP="00074380">
      <w:pPr>
        <w:ind w:left="-426"/>
        <w:jc w:val="both"/>
        <w:rPr>
          <w:b/>
          <w:sz w:val="28"/>
          <w:szCs w:val="28"/>
        </w:rPr>
      </w:pPr>
    </w:p>
    <w:p w:rsidR="00E07F03" w:rsidRPr="009E5D10" w:rsidRDefault="00E07F03" w:rsidP="00074380">
      <w:pPr>
        <w:ind w:left="-426" w:firstLine="426"/>
        <w:jc w:val="both"/>
        <w:rPr>
          <w:b/>
          <w:sz w:val="28"/>
          <w:szCs w:val="28"/>
        </w:rPr>
      </w:pPr>
      <w:r w:rsidRPr="009E5D10">
        <w:rPr>
          <w:b/>
          <w:sz w:val="28"/>
          <w:szCs w:val="28"/>
        </w:rPr>
        <w:t>РЕШИЛА:</w:t>
      </w:r>
    </w:p>
    <w:p w:rsidR="00E07F03" w:rsidRDefault="00E07F03" w:rsidP="00074380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07F03" w:rsidRDefault="00E07F03" w:rsidP="00074380">
      <w:pPr>
        <w:pStyle w:val="14"/>
        <w:numPr>
          <w:ilvl w:val="0"/>
          <w:numId w:val="4"/>
        </w:numPr>
        <w:ind w:left="851" w:hanging="284"/>
      </w:pPr>
      <w:r>
        <w:t>Утвердить:</w:t>
      </w:r>
    </w:p>
    <w:p w:rsidR="00E07F03" w:rsidRDefault="00345B9B" w:rsidP="00F35E71">
      <w:pPr>
        <w:pStyle w:val="14"/>
        <w:numPr>
          <w:ilvl w:val="1"/>
          <w:numId w:val="4"/>
        </w:numPr>
        <w:tabs>
          <w:tab w:val="left" w:pos="1418"/>
        </w:tabs>
        <w:ind w:left="0" w:firstLine="851"/>
      </w:pPr>
      <w:r>
        <w:t>Перечень</w:t>
      </w:r>
      <w:r w:rsidR="00DB1475">
        <w:t xml:space="preserve"> наиболее коррупционно-</w:t>
      </w:r>
      <w:r w:rsidR="00E07F03">
        <w:t xml:space="preserve">опасных </w:t>
      </w:r>
      <w:r w:rsidR="00DB1475">
        <w:t>функций</w:t>
      </w:r>
      <w:r w:rsidR="00E07F03">
        <w:t xml:space="preserve"> органов местного самоуправления муниципального образования Алапаевское (Приложение </w:t>
      </w:r>
      <w:r w:rsidR="00DE2C87">
        <w:t>№</w:t>
      </w:r>
      <w:r w:rsidR="00E07F03">
        <w:t xml:space="preserve">1); </w:t>
      </w:r>
    </w:p>
    <w:p w:rsidR="00CE3A07" w:rsidRDefault="00345B9B" w:rsidP="00F35E71">
      <w:pPr>
        <w:pStyle w:val="14"/>
        <w:numPr>
          <w:ilvl w:val="1"/>
          <w:numId w:val="4"/>
        </w:numPr>
        <w:tabs>
          <w:tab w:val="left" w:pos="1134"/>
          <w:tab w:val="left" w:pos="1276"/>
          <w:tab w:val="left" w:pos="1418"/>
        </w:tabs>
        <w:ind w:left="0" w:firstLine="851"/>
      </w:pPr>
      <w:r>
        <w:t>Перечень</w:t>
      </w:r>
      <w:r w:rsidR="00E07F03">
        <w:t xml:space="preserve"> муниципальных должностей и должностей муниципальной службы муниципального образования Алапаевское, </w:t>
      </w:r>
      <w:r w:rsidR="00E07F03" w:rsidRPr="0037479B">
        <w:t>замещение которых связано с коррупци</w:t>
      </w:r>
      <w:r w:rsidR="0037479B">
        <w:t xml:space="preserve">онными рисками (Приложение </w:t>
      </w:r>
      <w:r w:rsidR="00DE2C87">
        <w:t>№</w:t>
      </w:r>
      <w:r w:rsidR="0037479B">
        <w:t>2).</w:t>
      </w:r>
    </w:p>
    <w:p w:rsidR="00CE3A07" w:rsidRPr="00E90F6D" w:rsidRDefault="00CE3A07" w:rsidP="00074380">
      <w:pPr>
        <w:numPr>
          <w:ilvl w:val="0"/>
          <w:numId w:val="4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proofErr w:type="gramStart"/>
      <w:r w:rsidRPr="00E90F6D">
        <w:rPr>
          <w:sz w:val="28"/>
          <w:szCs w:val="28"/>
          <w:lang w:eastAsia="ru-RU"/>
        </w:rPr>
        <w:t>Установить, что граждане, претендующие на замещение должностей мун</w:t>
      </w:r>
      <w:r w:rsidR="00843EE5" w:rsidRPr="00E90F6D">
        <w:rPr>
          <w:sz w:val="28"/>
          <w:szCs w:val="28"/>
          <w:lang w:eastAsia="ru-RU"/>
        </w:rPr>
        <w:t xml:space="preserve">иципальной службы, включенных в </w:t>
      </w:r>
      <w:r w:rsidR="00843EE5" w:rsidRPr="00E90F6D">
        <w:rPr>
          <w:sz w:val="28"/>
          <w:szCs w:val="28"/>
        </w:rPr>
        <w:t>Перечень муниципальных должностей и должностей муниципальной службы муниципального образования Алапаевское, замещение которых связано с коррупционными рисками</w:t>
      </w:r>
      <w:r w:rsidRPr="00E90F6D">
        <w:rPr>
          <w:sz w:val="28"/>
          <w:szCs w:val="28"/>
          <w:lang w:eastAsia="ru-RU"/>
        </w:rPr>
        <w:t xml:space="preserve">, </w:t>
      </w:r>
      <w:r w:rsidR="001F4928">
        <w:rPr>
          <w:sz w:val="28"/>
          <w:szCs w:val="28"/>
          <w:lang w:eastAsia="ru-RU"/>
        </w:rPr>
        <w:t xml:space="preserve">а также </w:t>
      </w:r>
      <w:r w:rsidR="00E90F6D" w:rsidRPr="00E90F6D">
        <w:rPr>
          <w:sz w:val="28"/>
          <w:szCs w:val="28"/>
          <w:lang w:eastAsia="ru-RU"/>
        </w:rPr>
        <w:lastRenderedPageBreak/>
        <w:t xml:space="preserve">муниципальные служащие, замещающие указанные должности, </w:t>
      </w:r>
      <w:r w:rsidRPr="00E90F6D">
        <w:rPr>
          <w:sz w:val="28"/>
          <w:szCs w:val="28"/>
          <w:lang w:eastAsia="ru-RU"/>
        </w:rPr>
        <w:t>обязаны представлять представителю нанимателя (работодателю) сведения о своих доходах,</w:t>
      </w:r>
      <w:r w:rsidR="00E90F6D" w:rsidRPr="00E90F6D">
        <w:rPr>
          <w:sz w:val="28"/>
          <w:szCs w:val="28"/>
          <w:lang w:eastAsia="ru-RU"/>
        </w:rPr>
        <w:t xml:space="preserve"> расходах, </w:t>
      </w:r>
      <w:r w:rsidRPr="00E90F6D">
        <w:rPr>
          <w:sz w:val="28"/>
          <w:szCs w:val="28"/>
          <w:lang w:eastAsia="ru-RU"/>
        </w:rPr>
        <w:t>об имуществе и обязательствах имущественного характера, а также сведения о доходах,</w:t>
      </w:r>
      <w:r w:rsidR="00E90F6D" w:rsidRPr="00E90F6D">
        <w:rPr>
          <w:sz w:val="28"/>
          <w:szCs w:val="28"/>
          <w:lang w:eastAsia="ru-RU"/>
        </w:rPr>
        <w:t xml:space="preserve"> расходах, </w:t>
      </w:r>
      <w:r w:rsidRPr="00E90F6D">
        <w:rPr>
          <w:sz w:val="28"/>
          <w:szCs w:val="28"/>
          <w:lang w:eastAsia="ru-RU"/>
        </w:rPr>
        <w:t>об имуществе и обязательствах</w:t>
      </w:r>
      <w:proofErr w:type="gramEnd"/>
      <w:r w:rsidRPr="00E90F6D">
        <w:rPr>
          <w:sz w:val="28"/>
          <w:szCs w:val="28"/>
          <w:lang w:eastAsia="ru-RU"/>
        </w:rPr>
        <w:t xml:space="preserve"> имущественного характера своих супруги (супруга) и несовершеннолетних детей.</w:t>
      </w:r>
    </w:p>
    <w:p w:rsidR="00E07F03" w:rsidRPr="00254C0B" w:rsidRDefault="00254C0B" w:rsidP="00074380">
      <w:pPr>
        <w:numPr>
          <w:ilvl w:val="0"/>
          <w:numId w:val="4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254C0B">
        <w:rPr>
          <w:sz w:val="28"/>
          <w:szCs w:val="28"/>
          <w:lang w:eastAsia="ru-RU"/>
        </w:rPr>
        <w:t xml:space="preserve">Решение Думы муниципального образования Алапаевское от </w:t>
      </w:r>
      <w:r w:rsidR="00694908">
        <w:rPr>
          <w:sz w:val="28"/>
          <w:szCs w:val="28"/>
          <w:lang w:eastAsia="ru-RU"/>
        </w:rPr>
        <w:t xml:space="preserve">28.11.2019 г. </w:t>
      </w:r>
      <w:r w:rsidR="00DE2C87">
        <w:rPr>
          <w:sz w:val="28"/>
          <w:szCs w:val="28"/>
          <w:lang w:eastAsia="ru-RU"/>
        </w:rPr>
        <w:t>№</w:t>
      </w:r>
      <w:r w:rsidR="00694908">
        <w:rPr>
          <w:sz w:val="28"/>
          <w:szCs w:val="28"/>
          <w:lang w:eastAsia="ru-RU"/>
        </w:rPr>
        <w:t>548</w:t>
      </w:r>
      <w:r w:rsidRPr="00254C0B">
        <w:rPr>
          <w:sz w:val="28"/>
          <w:szCs w:val="28"/>
          <w:lang w:eastAsia="ru-RU"/>
        </w:rPr>
        <w:t xml:space="preserve"> «Об утверждении Перечня наиболее коррупционно-опасных </w:t>
      </w:r>
      <w:r w:rsidRPr="00254C0B">
        <w:rPr>
          <w:sz w:val="28"/>
          <w:szCs w:val="28"/>
        </w:rPr>
        <w:t>функций органов местного самоуправления муниципального образования Алапаевское и Перечня муниципальных должностей и должностей муниципальной службы муниципального образования Алапаевское, замещение которых связано с коррупционными рисками</w:t>
      </w:r>
      <w:r w:rsidRPr="00254C0B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п</w:t>
      </w:r>
      <w:r w:rsidR="00E90F6D" w:rsidRPr="0037479B">
        <w:rPr>
          <w:sz w:val="28"/>
          <w:szCs w:val="28"/>
        </w:rPr>
        <w:t>ризнать утратившим</w:t>
      </w:r>
      <w:r w:rsidR="00E90F6D">
        <w:rPr>
          <w:sz w:val="28"/>
          <w:szCs w:val="28"/>
        </w:rPr>
        <w:t>и</w:t>
      </w:r>
      <w:r w:rsidR="00E90F6D" w:rsidRPr="0037479B">
        <w:rPr>
          <w:sz w:val="28"/>
          <w:szCs w:val="28"/>
        </w:rPr>
        <w:t xml:space="preserve"> силу</w:t>
      </w:r>
      <w:r>
        <w:rPr>
          <w:sz w:val="28"/>
          <w:szCs w:val="28"/>
        </w:rPr>
        <w:t>.</w:t>
      </w:r>
    </w:p>
    <w:p w:rsidR="000808A5" w:rsidRPr="000808A5" w:rsidRDefault="00562D9F" w:rsidP="000743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E07F03" w:rsidRPr="000808A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B251D" w:rsidRPr="000808A5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0808A5" w:rsidRPr="000808A5">
        <w:rPr>
          <w:rFonts w:ascii="Times New Roman" w:hAnsi="Times New Roman" w:cs="Times New Roman"/>
          <w:bCs/>
          <w:sz w:val="28"/>
          <w:szCs w:val="28"/>
        </w:rPr>
        <w:t>Решение вступает в силу после его официального опубликования.</w:t>
      </w:r>
    </w:p>
    <w:p w:rsidR="0037479B" w:rsidRDefault="00562D9F" w:rsidP="000743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0808A5" w:rsidRPr="000808A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E4B71" w:rsidRPr="000808A5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</w:t>
      </w:r>
      <w:r w:rsidR="0037479B">
        <w:rPr>
          <w:rFonts w:ascii="Times New Roman" w:hAnsi="Times New Roman" w:cs="Times New Roman"/>
          <w:bCs/>
          <w:sz w:val="28"/>
          <w:szCs w:val="28"/>
        </w:rPr>
        <w:t xml:space="preserve"> в газете «Алапаевская искра».</w:t>
      </w:r>
    </w:p>
    <w:p w:rsidR="00E07F03" w:rsidRPr="0037479B" w:rsidRDefault="00562D9F" w:rsidP="000743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07F03">
        <w:rPr>
          <w:rFonts w:ascii="Times New Roman" w:hAnsi="Times New Roman" w:cs="Times New Roman"/>
          <w:sz w:val="28"/>
          <w:szCs w:val="28"/>
        </w:rPr>
        <w:t>. Контроль исполнения настоящего Решения возложить на постоянную комиссию по нормативно-правовым вопросам и местному самоуправле</w:t>
      </w:r>
      <w:r w:rsidR="006C5B6D">
        <w:rPr>
          <w:rFonts w:ascii="Times New Roman" w:hAnsi="Times New Roman" w:cs="Times New Roman"/>
          <w:sz w:val="28"/>
          <w:szCs w:val="28"/>
        </w:rPr>
        <w:t xml:space="preserve">нию </w:t>
      </w:r>
      <w:r w:rsidR="002E4B71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Алапаевское </w:t>
      </w:r>
      <w:r w:rsidR="006C5B6D">
        <w:rPr>
          <w:rFonts w:ascii="Times New Roman" w:hAnsi="Times New Roman" w:cs="Times New Roman"/>
          <w:sz w:val="28"/>
          <w:szCs w:val="28"/>
        </w:rPr>
        <w:t>(</w:t>
      </w:r>
      <w:r w:rsidR="00231CBA">
        <w:rPr>
          <w:rFonts w:ascii="Times New Roman" w:hAnsi="Times New Roman" w:cs="Times New Roman"/>
          <w:sz w:val="28"/>
          <w:szCs w:val="28"/>
        </w:rPr>
        <w:t>И.Н. Чиж</w:t>
      </w:r>
      <w:r w:rsidR="00E07F03">
        <w:rPr>
          <w:rFonts w:ascii="Times New Roman" w:hAnsi="Times New Roman" w:cs="Times New Roman"/>
          <w:sz w:val="28"/>
          <w:szCs w:val="28"/>
        </w:rPr>
        <w:t>).</w:t>
      </w:r>
    </w:p>
    <w:p w:rsidR="00F35E71" w:rsidRDefault="00F35E71" w:rsidP="00074380">
      <w:pPr>
        <w:ind w:left="-426"/>
        <w:jc w:val="both"/>
        <w:rPr>
          <w:sz w:val="28"/>
          <w:szCs w:val="28"/>
        </w:rPr>
      </w:pPr>
    </w:p>
    <w:p w:rsidR="009E5D10" w:rsidRDefault="002346DD" w:rsidP="00074380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9E5D10" w:rsidRPr="009E5D10" w:rsidTr="00FD393E">
        <w:tc>
          <w:tcPr>
            <w:tcW w:w="4785" w:type="dxa"/>
          </w:tcPr>
          <w:p w:rsidR="009E5D10" w:rsidRPr="009E5D10" w:rsidRDefault="009E5D10" w:rsidP="00074380">
            <w:pPr>
              <w:ind w:right="174"/>
              <w:rPr>
                <w:sz w:val="28"/>
                <w:szCs w:val="28"/>
                <w:lang w:eastAsia="en-US"/>
              </w:rPr>
            </w:pPr>
          </w:p>
          <w:p w:rsidR="009E5D10" w:rsidRPr="009E5D10" w:rsidRDefault="001F4928" w:rsidP="00074380">
            <w:pPr>
              <w:ind w:right="17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9E5D10" w:rsidRPr="009E5D10">
              <w:rPr>
                <w:sz w:val="28"/>
                <w:szCs w:val="28"/>
                <w:lang w:eastAsia="en-US"/>
              </w:rPr>
              <w:t>редседател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FD393E" w:rsidRPr="00FD393E">
              <w:rPr>
                <w:sz w:val="28"/>
                <w:szCs w:val="28"/>
                <w:lang w:eastAsia="en-US"/>
              </w:rPr>
              <w:t xml:space="preserve"> </w:t>
            </w:r>
            <w:r w:rsidR="009E5D10" w:rsidRPr="009E5D10">
              <w:rPr>
                <w:sz w:val="28"/>
                <w:szCs w:val="28"/>
                <w:lang w:eastAsia="en-US"/>
              </w:rPr>
              <w:t>Думы муниципального образования Алапаевское</w:t>
            </w:r>
          </w:p>
          <w:p w:rsidR="009E5D10" w:rsidRPr="009E5D10" w:rsidRDefault="009E5D10" w:rsidP="00074380">
            <w:pPr>
              <w:rPr>
                <w:sz w:val="28"/>
                <w:szCs w:val="28"/>
                <w:lang w:eastAsia="en-US"/>
              </w:rPr>
            </w:pPr>
          </w:p>
          <w:p w:rsidR="009E5D10" w:rsidRPr="009E5D10" w:rsidRDefault="009E5D10" w:rsidP="00074380">
            <w:pPr>
              <w:rPr>
                <w:sz w:val="28"/>
                <w:szCs w:val="28"/>
                <w:lang w:eastAsia="en-US"/>
              </w:rPr>
            </w:pPr>
            <w:r w:rsidRPr="009E5D10">
              <w:rPr>
                <w:sz w:val="28"/>
                <w:szCs w:val="28"/>
                <w:lang w:eastAsia="en-US"/>
              </w:rPr>
              <w:t xml:space="preserve">_______________ </w:t>
            </w:r>
            <w:r w:rsidR="00254C0B">
              <w:rPr>
                <w:sz w:val="28"/>
                <w:szCs w:val="28"/>
                <w:lang w:eastAsia="en-US"/>
              </w:rPr>
              <w:t>В</w:t>
            </w:r>
            <w:r w:rsidR="0037479B">
              <w:rPr>
                <w:sz w:val="28"/>
                <w:szCs w:val="28"/>
                <w:lang w:eastAsia="en-US"/>
              </w:rPr>
              <w:t>.</w:t>
            </w:r>
            <w:r w:rsidRPr="009E5D10">
              <w:rPr>
                <w:sz w:val="28"/>
                <w:szCs w:val="28"/>
                <w:lang w:eastAsia="en-US"/>
              </w:rPr>
              <w:t xml:space="preserve">А. </w:t>
            </w:r>
            <w:r w:rsidR="00254C0B">
              <w:rPr>
                <w:sz w:val="28"/>
                <w:szCs w:val="28"/>
                <w:lang w:eastAsia="en-US"/>
              </w:rPr>
              <w:t>Панов</w:t>
            </w:r>
          </w:p>
          <w:p w:rsidR="009E5D10" w:rsidRPr="009E5D10" w:rsidRDefault="009E5D10" w:rsidP="0007438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9E5D10" w:rsidRPr="009E5D10" w:rsidRDefault="009E5D10" w:rsidP="00074380">
            <w:pPr>
              <w:ind w:left="1169"/>
              <w:rPr>
                <w:sz w:val="28"/>
                <w:szCs w:val="28"/>
                <w:lang w:eastAsia="en-US"/>
              </w:rPr>
            </w:pPr>
          </w:p>
          <w:p w:rsidR="00FD393E" w:rsidRDefault="009E5D10" w:rsidP="00FD393E">
            <w:pPr>
              <w:ind w:left="602"/>
              <w:rPr>
                <w:sz w:val="28"/>
                <w:szCs w:val="28"/>
                <w:lang w:val="en-US" w:eastAsia="en-US"/>
              </w:rPr>
            </w:pPr>
            <w:r w:rsidRPr="009E5D10"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9E5D10" w:rsidRPr="009E5D10" w:rsidRDefault="009E5D10" w:rsidP="00FD393E">
            <w:pPr>
              <w:ind w:left="602"/>
              <w:rPr>
                <w:sz w:val="28"/>
                <w:szCs w:val="28"/>
                <w:lang w:eastAsia="en-US"/>
              </w:rPr>
            </w:pPr>
            <w:r w:rsidRPr="009E5D10">
              <w:rPr>
                <w:sz w:val="28"/>
                <w:szCs w:val="28"/>
                <w:lang w:eastAsia="en-US"/>
              </w:rPr>
              <w:t xml:space="preserve">муниципального </w:t>
            </w:r>
            <w:r w:rsidR="00FD393E">
              <w:rPr>
                <w:sz w:val="28"/>
                <w:szCs w:val="28"/>
                <w:lang w:eastAsia="en-US"/>
              </w:rPr>
              <w:t>о</w:t>
            </w:r>
            <w:r w:rsidRPr="009E5D10">
              <w:rPr>
                <w:sz w:val="28"/>
                <w:szCs w:val="28"/>
                <w:lang w:eastAsia="en-US"/>
              </w:rPr>
              <w:t>бразования Алапаевское</w:t>
            </w:r>
          </w:p>
          <w:p w:rsidR="009E5D10" w:rsidRPr="009E5D10" w:rsidRDefault="009E5D10" w:rsidP="00FD393E">
            <w:pPr>
              <w:ind w:left="602"/>
              <w:rPr>
                <w:sz w:val="28"/>
                <w:szCs w:val="28"/>
                <w:lang w:eastAsia="en-US"/>
              </w:rPr>
            </w:pPr>
          </w:p>
          <w:p w:rsidR="009E5D10" w:rsidRPr="009E5D10" w:rsidRDefault="00FD393E" w:rsidP="00FD393E">
            <w:pPr>
              <w:ind w:left="602"/>
              <w:rPr>
                <w:sz w:val="28"/>
                <w:szCs w:val="28"/>
                <w:lang w:eastAsia="en-US"/>
              </w:rPr>
            </w:pPr>
            <w:r w:rsidRPr="009E5D10">
              <w:rPr>
                <w:sz w:val="28"/>
                <w:szCs w:val="28"/>
                <w:lang w:eastAsia="en-US"/>
              </w:rPr>
              <w:t xml:space="preserve">_______________ </w:t>
            </w:r>
            <w:r w:rsidR="009E5D10" w:rsidRPr="009E5D10">
              <w:rPr>
                <w:sz w:val="28"/>
                <w:szCs w:val="28"/>
                <w:lang w:eastAsia="en-US"/>
              </w:rPr>
              <w:t>К.И. Деев</w:t>
            </w:r>
          </w:p>
          <w:p w:rsidR="009E5D10" w:rsidRPr="009E5D10" w:rsidRDefault="009E5D10" w:rsidP="0007438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E07F03" w:rsidRDefault="00E07F03" w:rsidP="00074380">
      <w:pPr>
        <w:ind w:left="-426"/>
        <w:jc w:val="both"/>
        <w:rPr>
          <w:sz w:val="28"/>
          <w:szCs w:val="28"/>
        </w:rPr>
      </w:pPr>
    </w:p>
    <w:p w:rsidR="009E5D10" w:rsidRDefault="009E5D10" w:rsidP="00074380">
      <w:pPr>
        <w:ind w:left="-426"/>
        <w:jc w:val="both"/>
        <w:rPr>
          <w:sz w:val="28"/>
          <w:szCs w:val="28"/>
        </w:rPr>
      </w:pPr>
    </w:p>
    <w:p w:rsidR="00E07F03" w:rsidRDefault="00E07F03" w:rsidP="00074380">
      <w:pPr>
        <w:pageBreakBefore/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DE2C87">
        <w:rPr>
          <w:sz w:val="28"/>
          <w:szCs w:val="28"/>
        </w:rPr>
        <w:t>№</w:t>
      </w:r>
      <w:r>
        <w:rPr>
          <w:sz w:val="28"/>
          <w:szCs w:val="28"/>
        </w:rPr>
        <w:t>1</w:t>
      </w:r>
    </w:p>
    <w:p w:rsidR="00E07F03" w:rsidRDefault="00E07F03" w:rsidP="00074380">
      <w:pPr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</w:p>
    <w:p w:rsidR="00E07F03" w:rsidRDefault="00E07F03" w:rsidP="00074380">
      <w:pPr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07F03" w:rsidRDefault="00E07F03" w:rsidP="00074380">
      <w:pPr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Алапаевское</w:t>
      </w:r>
    </w:p>
    <w:p w:rsidR="00E07F03" w:rsidRDefault="00D54718" w:rsidP="00074380">
      <w:pPr>
        <w:ind w:left="-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35E71">
        <w:rPr>
          <w:sz w:val="28"/>
          <w:szCs w:val="28"/>
        </w:rPr>
        <w:t>26</w:t>
      </w:r>
      <w:r>
        <w:rPr>
          <w:sz w:val="28"/>
          <w:szCs w:val="28"/>
        </w:rPr>
        <w:t xml:space="preserve"> ноября</w:t>
      </w:r>
      <w:r w:rsidR="001F4928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</w:t>
      </w:r>
      <w:r w:rsidR="00183847">
        <w:rPr>
          <w:sz w:val="28"/>
          <w:szCs w:val="28"/>
        </w:rPr>
        <w:t xml:space="preserve">г. </w:t>
      </w:r>
      <w:r w:rsidR="00DE2C87">
        <w:rPr>
          <w:sz w:val="28"/>
          <w:szCs w:val="28"/>
        </w:rPr>
        <w:t>№</w:t>
      </w:r>
      <w:r w:rsidR="00422D83">
        <w:rPr>
          <w:sz w:val="28"/>
          <w:szCs w:val="28"/>
        </w:rPr>
        <w:t>653</w:t>
      </w:r>
    </w:p>
    <w:p w:rsidR="00E07F03" w:rsidRDefault="00E07F03" w:rsidP="00074380">
      <w:pPr>
        <w:ind w:left="-426"/>
        <w:jc w:val="right"/>
        <w:rPr>
          <w:sz w:val="28"/>
          <w:szCs w:val="28"/>
        </w:rPr>
      </w:pPr>
    </w:p>
    <w:p w:rsidR="005E2BD7" w:rsidRDefault="005E2BD7" w:rsidP="00074380">
      <w:pPr>
        <w:ind w:left="-426"/>
        <w:jc w:val="right"/>
        <w:rPr>
          <w:sz w:val="28"/>
          <w:szCs w:val="28"/>
        </w:rPr>
      </w:pPr>
    </w:p>
    <w:p w:rsidR="00E07F03" w:rsidRDefault="002234CB" w:rsidP="00074380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E07F03" w:rsidRDefault="00E07F03" w:rsidP="00074380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НАИБОЛЕЕ КОРРУПЦИОННО</w:t>
      </w:r>
      <w:r w:rsidR="00993F9E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ОПАСНЫХ </w:t>
      </w:r>
      <w:r w:rsidR="00993F9E">
        <w:rPr>
          <w:b/>
          <w:sz w:val="28"/>
          <w:szCs w:val="28"/>
        </w:rPr>
        <w:t xml:space="preserve">ФУНКЦИЙ </w:t>
      </w:r>
      <w:r>
        <w:rPr>
          <w:b/>
          <w:sz w:val="28"/>
          <w:szCs w:val="28"/>
        </w:rPr>
        <w:t>ОРГАНОВ МЕСТНОГО САМОУПРАВЛЕНИЯ МУНИЦИПАЛЬНОГО</w:t>
      </w:r>
    </w:p>
    <w:p w:rsidR="00E07F03" w:rsidRDefault="00E07F03" w:rsidP="00074380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АЛАПАЕВСКОЕ</w:t>
      </w:r>
    </w:p>
    <w:p w:rsidR="00E07F03" w:rsidRDefault="00E07F03" w:rsidP="00074380">
      <w:pPr>
        <w:ind w:left="-426"/>
        <w:jc w:val="center"/>
        <w:rPr>
          <w:b/>
          <w:sz w:val="28"/>
          <w:szCs w:val="28"/>
        </w:rPr>
      </w:pPr>
    </w:p>
    <w:p w:rsidR="00993F9E" w:rsidRDefault="00E07F03" w:rsidP="000743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коррупционно</w:t>
      </w:r>
      <w:r w:rsidR="00993F9E">
        <w:rPr>
          <w:sz w:val="28"/>
          <w:szCs w:val="28"/>
        </w:rPr>
        <w:t>-</w:t>
      </w:r>
      <w:r>
        <w:rPr>
          <w:sz w:val="28"/>
          <w:szCs w:val="28"/>
        </w:rPr>
        <w:t xml:space="preserve">опасными </w:t>
      </w:r>
      <w:r w:rsidR="00993F9E">
        <w:rPr>
          <w:sz w:val="28"/>
          <w:szCs w:val="28"/>
        </w:rPr>
        <w:t xml:space="preserve">функциями </w:t>
      </w:r>
      <w:r>
        <w:rPr>
          <w:sz w:val="28"/>
          <w:szCs w:val="28"/>
        </w:rPr>
        <w:t>о</w:t>
      </w:r>
      <w:r w:rsidR="00EE20C6">
        <w:rPr>
          <w:sz w:val="28"/>
          <w:szCs w:val="28"/>
        </w:rPr>
        <w:t>рганов местного самоуправления м</w:t>
      </w:r>
      <w:r>
        <w:rPr>
          <w:sz w:val="28"/>
          <w:szCs w:val="28"/>
        </w:rPr>
        <w:t>униципального о</w:t>
      </w:r>
      <w:r w:rsidR="00C27C6B">
        <w:rPr>
          <w:sz w:val="28"/>
          <w:szCs w:val="28"/>
        </w:rPr>
        <w:t xml:space="preserve">бразования Алапаевское </w:t>
      </w:r>
      <w:r w:rsidR="00993F9E">
        <w:rPr>
          <w:sz w:val="28"/>
          <w:szCs w:val="28"/>
        </w:rPr>
        <w:t xml:space="preserve">(далее – муниципального образования) </w:t>
      </w:r>
      <w:r w:rsidR="00C27C6B">
        <w:rPr>
          <w:sz w:val="28"/>
          <w:szCs w:val="28"/>
        </w:rPr>
        <w:t>являются</w:t>
      </w:r>
      <w:r w:rsidR="00993F9E">
        <w:rPr>
          <w:sz w:val="28"/>
          <w:szCs w:val="28"/>
        </w:rPr>
        <w:t>:</w:t>
      </w:r>
    </w:p>
    <w:p w:rsidR="00993F9E" w:rsidRPr="000003CE" w:rsidRDefault="00993F9E" w:rsidP="00074380">
      <w:pPr>
        <w:ind w:firstLine="567"/>
        <w:jc w:val="both"/>
        <w:rPr>
          <w:sz w:val="28"/>
          <w:szCs w:val="28"/>
        </w:rPr>
      </w:pPr>
      <w:r w:rsidRPr="00993F9E">
        <w:rPr>
          <w:sz w:val="28"/>
          <w:szCs w:val="28"/>
        </w:rPr>
        <w:t>1.</w:t>
      </w:r>
      <w:r>
        <w:rPr>
          <w:sz w:val="28"/>
          <w:szCs w:val="28"/>
        </w:rPr>
        <w:t xml:space="preserve"> С</w:t>
      </w:r>
      <w:r w:rsidRPr="00993F9E">
        <w:rPr>
          <w:sz w:val="28"/>
          <w:szCs w:val="28"/>
        </w:rPr>
        <w:t xml:space="preserve">оставление и рассмотрение проекта бюджета </w:t>
      </w:r>
      <w:r>
        <w:rPr>
          <w:sz w:val="28"/>
          <w:szCs w:val="28"/>
        </w:rPr>
        <w:t xml:space="preserve">муниципального </w:t>
      </w:r>
      <w:r w:rsidRPr="000003CE">
        <w:rPr>
          <w:sz w:val="28"/>
          <w:szCs w:val="28"/>
        </w:rPr>
        <w:t xml:space="preserve">образования, утверждение и исполнение бюджета муниципального образования, осуществление </w:t>
      </w:r>
      <w:proofErr w:type="gramStart"/>
      <w:r w:rsidRPr="000003CE">
        <w:rPr>
          <w:sz w:val="28"/>
          <w:szCs w:val="28"/>
        </w:rPr>
        <w:t>контроля за</w:t>
      </w:r>
      <w:proofErr w:type="gramEnd"/>
      <w:r w:rsidRPr="000003CE">
        <w:rPr>
          <w:sz w:val="28"/>
          <w:szCs w:val="28"/>
        </w:rPr>
        <w:t xml:space="preserve"> его исполнением;</w:t>
      </w:r>
    </w:p>
    <w:p w:rsidR="00993F9E" w:rsidRPr="000003CE" w:rsidRDefault="00993F9E" w:rsidP="00074380">
      <w:pPr>
        <w:ind w:left="-426" w:firstLine="993"/>
        <w:jc w:val="both"/>
        <w:rPr>
          <w:sz w:val="28"/>
          <w:szCs w:val="28"/>
        </w:rPr>
      </w:pPr>
      <w:r w:rsidRPr="000003CE">
        <w:rPr>
          <w:sz w:val="28"/>
          <w:szCs w:val="28"/>
        </w:rPr>
        <w:t>2. Установление, изменение и отмена местных налогов;</w:t>
      </w:r>
    </w:p>
    <w:p w:rsidR="006252C4" w:rsidRPr="000003CE" w:rsidRDefault="00993F9E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0003CE">
        <w:rPr>
          <w:sz w:val="28"/>
          <w:szCs w:val="28"/>
        </w:rPr>
        <w:t xml:space="preserve">3. </w:t>
      </w:r>
      <w:r w:rsidR="006252C4" w:rsidRPr="000003CE">
        <w:rPr>
          <w:sz w:val="28"/>
          <w:szCs w:val="28"/>
          <w:lang w:eastAsia="ru-RU"/>
        </w:rPr>
        <w:t>Подготовка и принятие решений о распределении бюджетных ассигнований, субсидий, межбюджетных трансфертов</w:t>
      </w:r>
      <w:r w:rsidR="000003CE">
        <w:rPr>
          <w:sz w:val="28"/>
          <w:szCs w:val="28"/>
          <w:lang w:eastAsia="ru-RU"/>
        </w:rPr>
        <w:t>, а также ограниченных ресурсов;</w:t>
      </w:r>
    </w:p>
    <w:p w:rsidR="000003CE" w:rsidRDefault="006252C4" w:rsidP="00074380">
      <w:pPr>
        <w:suppressAutoHyphens w:val="0"/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0003CE">
        <w:rPr>
          <w:sz w:val="28"/>
          <w:szCs w:val="28"/>
        </w:rPr>
        <w:t xml:space="preserve">4. </w:t>
      </w:r>
      <w:r w:rsidR="000003CE">
        <w:rPr>
          <w:sz w:val="28"/>
          <w:szCs w:val="28"/>
          <w:lang w:eastAsia="ru-RU"/>
        </w:rPr>
        <w:t>О</w:t>
      </w:r>
      <w:r w:rsidR="000003CE" w:rsidRPr="000003CE">
        <w:rPr>
          <w:sz w:val="28"/>
          <w:szCs w:val="28"/>
          <w:lang w:eastAsia="ru-RU"/>
        </w:rPr>
        <w:t>существление функций муниципального контроля;</w:t>
      </w:r>
    </w:p>
    <w:p w:rsidR="000003CE" w:rsidRDefault="000003CE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Осуществление закупок товаров, работ, услуг для муниципальных нужд;</w:t>
      </w:r>
    </w:p>
    <w:p w:rsidR="000003CE" w:rsidRDefault="000003CE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Кадровая деятельность и работа по профилактике </w:t>
      </w:r>
      <w:r w:rsidR="00481B3E">
        <w:rPr>
          <w:sz w:val="28"/>
          <w:szCs w:val="28"/>
          <w:lang w:eastAsia="ru-RU"/>
        </w:rPr>
        <w:t>коррупционных нарушений</w:t>
      </w:r>
      <w:r w:rsidR="00DC3E10">
        <w:rPr>
          <w:sz w:val="28"/>
          <w:szCs w:val="28"/>
          <w:lang w:eastAsia="ru-RU"/>
        </w:rPr>
        <w:t xml:space="preserve">, а также осуществление ведомственного </w:t>
      </w:r>
      <w:proofErr w:type="gramStart"/>
      <w:r w:rsidR="00DC3E10">
        <w:rPr>
          <w:sz w:val="28"/>
          <w:szCs w:val="28"/>
          <w:lang w:eastAsia="ru-RU"/>
        </w:rPr>
        <w:t>контроля за</w:t>
      </w:r>
      <w:proofErr w:type="gramEnd"/>
      <w:r w:rsidR="00DC3E10">
        <w:rPr>
          <w:sz w:val="28"/>
          <w:szCs w:val="28"/>
          <w:lang w:eastAsia="ru-RU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  <w:r w:rsidR="00481B3E">
        <w:rPr>
          <w:sz w:val="28"/>
          <w:szCs w:val="28"/>
          <w:lang w:eastAsia="ru-RU"/>
        </w:rPr>
        <w:t>;</w:t>
      </w:r>
    </w:p>
    <w:p w:rsidR="00481B3E" w:rsidRDefault="00481B3E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 Предоставление муниципальных (государственных) услуг гражданам и организациям;</w:t>
      </w:r>
    </w:p>
    <w:p w:rsidR="00481B3E" w:rsidRDefault="00481B3E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8. Представление в судебных органах прав и законных интересов муниципального образования;</w:t>
      </w:r>
    </w:p>
    <w:p w:rsidR="00AB74D5" w:rsidRDefault="00AB74D5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9. Правовая экспертиза проектов нормативных правовых актов муниципального образования Алапаевское;</w:t>
      </w:r>
    </w:p>
    <w:p w:rsidR="00481B3E" w:rsidRDefault="00AB74D5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</w:t>
      </w:r>
      <w:r w:rsidR="00481B3E">
        <w:rPr>
          <w:sz w:val="28"/>
          <w:szCs w:val="28"/>
          <w:lang w:eastAsia="ru-RU"/>
        </w:rPr>
        <w:t>. Возбуждение и рассмотрение дел об административных правонарушениях, проведение административного расследования;</w:t>
      </w:r>
    </w:p>
    <w:p w:rsidR="007D23C4" w:rsidRDefault="00481B3E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AB74D5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 xml:space="preserve">. </w:t>
      </w:r>
      <w:r w:rsidR="007D23C4">
        <w:rPr>
          <w:sz w:val="28"/>
          <w:szCs w:val="28"/>
          <w:lang w:eastAsia="ru-RU"/>
        </w:rPr>
        <w:t>Владение, пользование и распоряжение имуществом, находящимся в муниципальной собственности;</w:t>
      </w:r>
    </w:p>
    <w:p w:rsidR="00265887" w:rsidRDefault="0085741A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AB74D5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 w:rsidR="00B95B2E">
        <w:rPr>
          <w:sz w:val="28"/>
          <w:szCs w:val="28"/>
          <w:lang w:eastAsia="ru-RU"/>
        </w:rPr>
        <w:t xml:space="preserve"> </w:t>
      </w:r>
      <w:r w:rsidR="00265887">
        <w:rPr>
          <w:sz w:val="28"/>
          <w:szCs w:val="28"/>
          <w:lang w:eastAsia="ru-RU"/>
        </w:rPr>
        <w:t>Организация продажи муниципального имущества;</w:t>
      </w:r>
      <w:r w:rsidR="00265887" w:rsidRPr="00265887">
        <w:rPr>
          <w:sz w:val="28"/>
          <w:szCs w:val="28"/>
          <w:lang w:eastAsia="ru-RU"/>
        </w:rPr>
        <w:t xml:space="preserve"> </w:t>
      </w:r>
    </w:p>
    <w:p w:rsidR="00265887" w:rsidRDefault="00265887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13. Подготовка и принятие решений о продаже муниципального имущества, в том числе земельных участков, находящихся в муниципальной собственности, а также земельных участков, право государственной </w:t>
      </w:r>
      <w:proofErr w:type="gramStart"/>
      <w:r>
        <w:rPr>
          <w:sz w:val="28"/>
          <w:szCs w:val="28"/>
          <w:lang w:eastAsia="ru-RU"/>
        </w:rPr>
        <w:t>собственности</w:t>
      </w:r>
      <w:proofErr w:type="gramEnd"/>
      <w:r>
        <w:rPr>
          <w:sz w:val="28"/>
          <w:szCs w:val="28"/>
          <w:lang w:eastAsia="ru-RU"/>
        </w:rPr>
        <w:t xml:space="preserve"> на которые не разграничено и расположенных на территории муниципального образования;</w:t>
      </w:r>
    </w:p>
    <w:p w:rsidR="00265887" w:rsidRDefault="00265887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14. Подготовка документов на регистрацию имущества и ведение баз данных имущества, находящегося в муниципальной собственности;</w:t>
      </w:r>
    </w:p>
    <w:p w:rsidR="00265887" w:rsidRDefault="003B49F2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15. </w:t>
      </w:r>
      <w:r w:rsidR="00265887" w:rsidRPr="00265887">
        <w:rPr>
          <w:sz w:val="28"/>
          <w:szCs w:val="28"/>
          <w:lang w:eastAsia="ru-RU"/>
        </w:rPr>
        <w:t>Предоставление права на заключение договоров аренды земельных участков муниципального образования и земельных участков, государственная собственность на которые не разграничена, других объектов недвижимого имущества, находящихся в м</w:t>
      </w:r>
      <w:r w:rsidR="00265887">
        <w:rPr>
          <w:sz w:val="28"/>
          <w:szCs w:val="28"/>
          <w:lang w:eastAsia="ru-RU"/>
        </w:rPr>
        <w:t>униципальной собственности;</w:t>
      </w:r>
    </w:p>
    <w:p w:rsidR="00265887" w:rsidRDefault="003D1860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16. </w:t>
      </w:r>
      <w:r w:rsidR="00265887">
        <w:rPr>
          <w:sz w:val="28"/>
          <w:szCs w:val="28"/>
          <w:lang w:eastAsia="ru-RU"/>
        </w:rPr>
        <w:t xml:space="preserve">Подготовка и принятие решений о взыскании задолженности в бюджет муниципального образования по договорам аренды муниципального имущества, в том числе земельных участков, находящихся в муниципальной собственности, а также земельных участков, право государственной </w:t>
      </w:r>
      <w:proofErr w:type="gramStart"/>
      <w:r w:rsidR="00265887">
        <w:rPr>
          <w:sz w:val="28"/>
          <w:szCs w:val="28"/>
          <w:lang w:eastAsia="ru-RU"/>
        </w:rPr>
        <w:t>собственности</w:t>
      </w:r>
      <w:proofErr w:type="gramEnd"/>
      <w:r w:rsidR="00265887">
        <w:rPr>
          <w:sz w:val="28"/>
          <w:szCs w:val="28"/>
          <w:lang w:eastAsia="ru-RU"/>
        </w:rPr>
        <w:t xml:space="preserve"> на которые не разграничено и расположенных на территории муниципального образования;</w:t>
      </w:r>
    </w:p>
    <w:p w:rsidR="0085741A" w:rsidRDefault="00265887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3D1860">
        <w:rPr>
          <w:sz w:val="28"/>
          <w:szCs w:val="28"/>
          <w:lang w:eastAsia="ru-RU"/>
        </w:rPr>
        <w:t>17.</w:t>
      </w:r>
      <w:r w:rsidR="003D1860">
        <w:rPr>
          <w:sz w:val="28"/>
          <w:szCs w:val="28"/>
          <w:lang w:eastAsia="ru-RU"/>
        </w:rPr>
        <w:t xml:space="preserve"> </w:t>
      </w:r>
      <w:r w:rsidR="003D1860" w:rsidRPr="003D1860">
        <w:rPr>
          <w:sz w:val="28"/>
          <w:szCs w:val="28"/>
          <w:lang w:eastAsia="ru-RU"/>
        </w:rPr>
        <w:t>Хранение и распределение м</w:t>
      </w:r>
      <w:r w:rsidR="003D1860">
        <w:rPr>
          <w:sz w:val="28"/>
          <w:szCs w:val="28"/>
          <w:lang w:eastAsia="ru-RU"/>
        </w:rPr>
        <w:t>атериально-технических ресурсов;</w:t>
      </w:r>
    </w:p>
    <w:p w:rsidR="00E94A8B" w:rsidRPr="00E94A8B" w:rsidRDefault="003D1860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E94A8B">
        <w:rPr>
          <w:sz w:val="28"/>
          <w:szCs w:val="28"/>
          <w:lang w:eastAsia="ru-RU"/>
        </w:rPr>
        <w:t xml:space="preserve">18. </w:t>
      </w:r>
      <w:r w:rsidR="00E94A8B">
        <w:rPr>
          <w:sz w:val="28"/>
          <w:szCs w:val="28"/>
          <w:lang w:eastAsia="ru-RU"/>
        </w:rPr>
        <w:t>О</w:t>
      </w:r>
      <w:r w:rsidR="00E94A8B" w:rsidRPr="00E94A8B">
        <w:rPr>
          <w:sz w:val="28"/>
          <w:szCs w:val="28"/>
          <w:lang w:eastAsia="ru-RU"/>
        </w:rPr>
        <w:t>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организация предоставления до</w:t>
      </w:r>
      <w:r w:rsidR="00E94A8B">
        <w:rPr>
          <w:sz w:val="28"/>
          <w:szCs w:val="28"/>
          <w:lang w:eastAsia="ru-RU"/>
        </w:rPr>
        <w:t xml:space="preserve">полнительного образования детей, </w:t>
      </w:r>
      <w:r w:rsidR="00E94A8B" w:rsidRPr="00E94A8B">
        <w:rPr>
          <w:sz w:val="28"/>
          <w:szCs w:val="28"/>
          <w:lang w:eastAsia="ru-RU"/>
        </w:rPr>
        <w:t>а также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CC06F5" w:rsidRDefault="00E94A8B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19. Создание условий для обеспечения жителей услугами связи, общественного питания, торговли и бытового обслуживания;</w:t>
      </w:r>
    </w:p>
    <w:p w:rsidR="00CC06F5" w:rsidRDefault="00E94A8B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06F5">
        <w:rPr>
          <w:sz w:val="28"/>
          <w:szCs w:val="28"/>
          <w:lang w:eastAsia="ru-RU"/>
        </w:rPr>
        <w:t xml:space="preserve">20. </w:t>
      </w:r>
      <w:r w:rsidR="00CC06F5">
        <w:rPr>
          <w:sz w:val="28"/>
          <w:szCs w:val="28"/>
        </w:rPr>
        <w:t>С</w:t>
      </w:r>
      <w:r w:rsidR="00CC06F5" w:rsidRPr="00CC06F5">
        <w:rPr>
          <w:sz w:val="28"/>
          <w:szCs w:val="28"/>
        </w:rPr>
        <w:t>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="00CC06F5" w:rsidRPr="00CC06F5">
        <w:rPr>
          <w:sz w:val="28"/>
          <w:szCs w:val="28"/>
        </w:rPr>
        <w:t>волонтерству</w:t>
      </w:r>
      <w:proofErr w:type="spellEnd"/>
      <w:r w:rsidR="00CC06F5" w:rsidRPr="00CC06F5">
        <w:rPr>
          <w:sz w:val="28"/>
          <w:szCs w:val="28"/>
        </w:rPr>
        <w:t>);</w:t>
      </w:r>
    </w:p>
    <w:p w:rsidR="00CC06F5" w:rsidRPr="00A55E43" w:rsidRDefault="00CC06F5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06F5">
        <w:rPr>
          <w:sz w:val="28"/>
          <w:szCs w:val="28"/>
        </w:rPr>
        <w:t xml:space="preserve">21. </w:t>
      </w:r>
      <w:r>
        <w:rPr>
          <w:sz w:val="28"/>
          <w:szCs w:val="28"/>
        </w:rPr>
        <w:t>С</w:t>
      </w:r>
      <w:r w:rsidRPr="00CC06F5">
        <w:rPr>
          <w:sz w:val="28"/>
          <w:szCs w:val="28"/>
        </w:rPr>
        <w:t xml:space="preserve">оздание условий для оказания медицинской помощи населению в </w:t>
      </w:r>
      <w:r w:rsidRPr="00A55E43">
        <w:rPr>
          <w:sz w:val="28"/>
          <w:szCs w:val="28"/>
        </w:rPr>
        <w:t>соответствии с территориальной программой государственных гарантий оказания гражданам Российской Федерации бесплатной медицинской помощи;</w:t>
      </w:r>
    </w:p>
    <w:p w:rsidR="00A55E43" w:rsidRDefault="00CC06F5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5E43">
        <w:rPr>
          <w:sz w:val="28"/>
          <w:szCs w:val="28"/>
        </w:rPr>
        <w:t xml:space="preserve">22. </w:t>
      </w:r>
      <w:r w:rsidR="00A55E43">
        <w:rPr>
          <w:sz w:val="28"/>
          <w:szCs w:val="28"/>
        </w:rPr>
        <w:t>П</w:t>
      </w:r>
      <w:r w:rsidR="00A55E43" w:rsidRPr="00A55E43">
        <w:rPr>
          <w:sz w:val="28"/>
          <w:szCs w:val="28"/>
        </w:rPr>
        <w:t xml:space="preserve">роведение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</w:t>
      </w:r>
      <w:r w:rsidR="00A55E43" w:rsidRPr="00694908">
        <w:rPr>
          <w:sz w:val="28"/>
          <w:szCs w:val="28"/>
        </w:rPr>
        <w:t>имуществу граждан и юридических лиц, муниципальному имуществу;</w:t>
      </w:r>
    </w:p>
    <w:p w:rsidR="00694908" w:rsidRPr="00694908" w:rsidRDefault="00694908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мероприятий по мобилизационной подготовке и мобилизации, участие в проверках в области защиты государственной тайны (режима секретности);</w:t>
      </w:r>
    </w:p>
    <w:p w:rsidR="00A55E43" w:rsidRDefault="00A55E43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4908">
        <w:rPr>
          <w:sz w:val="28"/>
          <w:szCs w:val="28"/>
        </w:rPr>
        <w:t>2</w:t>
      </w:r>
      <w:r w:rsidR="00694908">
        <w:rPr>
          <w:sz w:val="28"/>
          <w:szCs w:val="28"/>
        </w:rPr>
        <w:t>4</w:t>
      </w:r>
      <w:r w:rsidRPr="00694908">
        <w:rPr>
          <w:sz w:val="28"/>
          <w:szCs w:val="28"/>
        </w:rPr>
        <w:t xml:space="preserve">. </w:t>
      </w:r>
      <w:r w:rsidRPr="00694908">
        <w:rPr>
          <w:sz w:val="28"/>
          <w:szCs w:val="28"/>
          <w:lang w:eastAsia="ru-RU"/>
        </w:rPr>
        <w:t>Учет и обеспечение жилыми помещениями граждан, нуждающихся в</w:t>
      </w:r>
      <w:r w:rsidRPr="00A55E43">
        <w:rPr>
          <w:sz w:val="28"/>
          <w:szCs w:val="28"/>
          <w:lang w:eastAsia="ru-RU"/>
        </w:rPr>
        <w:t xml:space="preserve"> улучшении жилищных условий, </w:t>
      </w:r>
      <w:r w:rsidRPr="00A55E43">
        <w:rPr>
          <w:sz w:val="28"/>
          <w:szCs w:val="28"/>
        </w:rPr>
        <w:t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контроля;</w:t>
      </w:r>
    </w:p>
    <w:p w:rsidR="00A55E43" w:rsidRDefault="00A55E43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55E43">
        <w:rPr>
          <w:sz w:val="28"/>
          <w:szCs w:val="28"/>
        </w:rPr>
        <w:t>2</w:t>
      </w:r>
      <w:r w:rsidR="00694908">
        <w:rPr>
          <w:sz w:val="28"/>
          <w:szCs w:val="28"/>
        </w:rPr>
        <w:t>5</w:t>
      </w:r>
      <w:r w:rsidRPr="00A55E43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A55E43">
        <w:rPr>
          <w:sz w:val="28"/>
          <w:szCs w:val="28"/>
        </w:rPr>
        <w:t xml:space="preserve">рганизация </w:t>
      </w:r>
      <w:proofErr w:type="spellStart"/>
      <w:r w:rsidRPr="00A55E43">
        <w:rPr>
          <w:sz w:val="28"/>
          <w:szCs w:val="28"/>
        </w:rPr>
        <w:t>электро</w:t>
      </w:r>
      <w:proofErr w:type="spellEnd"/>
      <w:r w:rsidRPr="00A55E43">
        <w:rPr>
          <w:sz w:val="28"/>
          <w:szCs w:val="28"/>
        </w:rPr>
        <w:t>-, тепл</w:t>
      </w:r>
      <w:proofErr w:type="gramStart"/>
      <w:r w:rsidRPr="00A55E43">
        <w:rPr>
          <w:sz w:val="28"/>
          <w:szCs w:val="28"/>
        </w:rPr>
        <w:t>о-</w:t>
      </w:r>
      <w:proofErr w:type="gramEnd"/>
      <w:r w:rsidRPr="00A55E43">
        <w:rPr>
          <w:sz w:val="28"/>
          <w:szCs w:val="28"/>
        </w:rPr>
        <w:t xml:space="preserve">, </w:t>
      </w:r>
      <w:proofErr w:type="spellStart"/>
      <w:r w:rsidRPr="00A55E43">
        <w:rPr>
          <w:sz w:val="28"/>
          <w:szCs w:val="28"/>
        </w:rPr>
        <w:t>газо</w:t>
      </w:r>
      <w:proofErr w:type="spellEnd"/>
      <w:r w:rsidRPr="00A55E43">
        <w:rPr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A55E43" w:rsidRDefault="00694908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A55E43">
        <w:rPr>
          <w:sz w:val="28"/>
          <w:szCs w:val="28"/>
        </w:rPr>
        <w:t>. О</w:t>
      </w:r>
      <w:r w:rsidR="00A55E43" w:rsidRPr="00A55E43">
        <w:rPr>
          <w:sz w:val="28"/>
          <w:szCs w:val="28"/>
        </w:rPr>
        <w:t xml:space="preserve">существление в ценовых зонах теплоснабжения муниципального </w:t>
      </w:r>
      <w:proofErr w:type="gramStart"/>
      <w:r w:rsidR="00A55E43" w:rsidRPr="00A55E43">
        <w:rPr>
          <w:sz w:val="28"/>
          <w:szCs w:val="28"/>
        </w:rPr>
        <w:t>контроля за</w:t>
      </w:r>
      <w:proofErr w:type="gramEnd"/>
      <w:r w:rsidR="00A55E43" w:rsidRPr="00A55E43">
        <w:rPr>
          <w:sz w:val="28"/>
          <w:szCs w:val="28"/>
        </w:rPr>
        <w:t xml:space="preserve">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</w:t>
      </w:r>
      <w:r w:rsidR="00A55E43" w:rsidRPr="00A55E43">
        <w:rPr>
          <w:sz w:val="28"/>
          <w:szCs w:val="28"/>
        </w:rPr>
        <w:lastRenderedPageBreak/>
        <w:t xml:space="preserve">нее в схеме теплоснабжения в пределах полномочий, установленных Федеральным </w:t>
      </w:r>
      <w:hyperlink r:id="rId8" w:history="1">
        <w:r w:rsidR="00A55E43" w:rsidRPr="00A55E43">
          <w:rPr>
            <w:sz w:val="28"/>
            <w:szCs w:val="28"/>
          </w:rPr>
          <w:t>законом</w:t>
        </w:r>
      </w:hyperlink>
      <w:r w:rsidR="00A55E43">
        <w:rPr>
          <w:sz w:val="28"/>
          <w:szCs w:val="28"/>
        </w:rPr>
        <w:t xml:space="preserve"> «</w:t>
      </w:r>
      <w:r w:rsidR="00A55E43" w:rsidRPr="00A55E43">
        <w:rPr>
          <w:sz w:val="28"/>
          <w:szCs w:val="28"/>
        </w:rPr>
        <w:t>О теплоснабжении</w:t>
      </w:r>
      <w:r w:rsidR="00A55E43">
        <w:rPr>
          <w:sz w:val="28"/>
          <w:szCs w:val="28"/>
        </w:rPr>
        <w:t>»</w:t>
      </w:r>
      <w:r w:rsidR="00A55E43" w:rsidRPr="00A55E43">
        <w:rPr>
          <w:sz w:val="28"/>
          <w:szCs w:val="28"/>
        </w:rPr>
        <w:t>;</w:t>
      </w:r>
    </w:p>
    <w:p w:rsidR="00A55E43" w:rsidRDefault="00A55E43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94908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Д</w:t>
      </w:r>
      <w:r w:rsidRPr="00A55E43">
        <w:rPr>
          <w:sz w:val="28"/>
          <w:szCs w:val="28"/>
        </w:rPr>
        <w:t>орожная деятельность в отношении автомобильных дорог местного значения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  <w:proofErr w:type="gramEnd"/>
    </w:p>
    <w:p w:rsidR="00A55E43" w:rsidRDefault="00694908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A55E43">
        <w:rPr>
          <w:sz w:val="28"/>
          <w:szCs w:val="28"/>
        </w:rPr>
        <w:t>. У</w:t>
      </w:r>
      <w:r w:rsidR="00A55E43" w:rsidRPr="00A55E43">
        <w:rPr>
          <w:sz w:val="28"/>
          <w:szCs w:val="28"/>
        </w:rPr>
        <w:t xml:space="preserve">тверждение правил благоустройства территории </w:t>
      </w:r>
      <w:r w:rsidR="00A55E43">
        <w:rPr>
          <w:sz w:val="28"/>
          <w:szCs w:val="28"/>
        </w:rPr>
        <w:t>муниципального образования</w:t>
      </w:r>
      <w:r w:rsidR="00A55E43" w:rsidRPr="00A55E43">
        <w:rPr>
          <w:sz w:val="28"/>
          <w:szCs w:val="28"/>
        </w:rPr>
        <w:t xml:space="preserve">, осуществление </w:t>
      </w:r>
      <w:proofErr w:type="gramStart"/>
      <w:r w:rsidR="00A55E43" w:rsidRPr="00A55E43">
        <w:rPr>
          <w:sz w:val="28"/>
          <w:szCs w:val="28"/>
        </w:rPr>
        <w:t>контроля за</w:t>
      </w:r>
      <w:proofErr w:type="gramEnd"/>
      <w:r w:rsidR="00A55E43" w:rsidRPr="00A55E43">
        <w:rPr>
          <w:sz w:val="28"/>
          <w:szCs w:val="28"/>
        </w:rPr>
        <w:t xml:space="preserve"> их соблюдением, организация благоустройства территории </w:t>
      </w:r>
      <w:r w:rsidR="00A55E43">
        <w:rPr>
          <w:sz w:val="28"/>
          <w:szCs w:val="28"/>
        </w:rPr>
        <w:t>муниципального образования</w:t>
      </w:r>
      <w:r w:rsidR="00A55E43" w:rsidRPr="00A55E43">
        <w:rPr>
          <w:sz w:val="28"/>
          <w:szCs w:val="28"/>
        </w:rPr>
        <w:t xml:space="preserve">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</w:t>
      </w:r>
      <w:r w:rsidR="00A55E43">
        <w:rPr>
          <w:sz w:val="28"/>
          <w:szCs w:val="28"/>
        </w:rPr>
        <w:t>муниципального образования</w:t>
      </w:r>
      <w:r w:rsidR="00A55E43" w:rsidRPr="00A55E43">
        <w:rPr>
          <w:sz w:val="28"/>
          <w:szCs w:val="28"/>
        </w:rPr>
        <w:t>;</w:t>
      </w:r>
    </w:p>
    <w:p w:rsidR="00DB1475" w:rsidRDefault="00694908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B1475">
        <w:rPr>
          <w:sz w:val="28"/>
          <w:szCs w:val="28"/>
        </w:rPr>
        <w:t xml:space="preserve">. </w:t>
      </w:r>
      <w:r w:rsidR="00DB1475">
        <w:rPr>
          <w:sz w:val="28"/>
          <w:szCs w:val="28"/>
          <w:lang w:eastAsia="ru-RU"/>
        </w:rPr>
        <w:t>Организация мероприятий по охране окружающей среды на территории муниципального образования;</w:t>
      </w:r>
    </w:p>
    <w:p w:rsidR="00A55E43" w:rsidRDefault="00694908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A55E43">
        <w:rPr>
          <w:sz w:val="28"/>
          <w:szCs w:val="28"/>
        </w:rPr>
        <w:t xml:space="preserve">. </w:t>
      </w:r>
      <w:proofErr w:type="gramStart"/>
      <w:r w:rsidR="00A55E43">
        <w:rPr>
          <w:sz w:val="28"/>
          <w:szCs w:val="28"/>
        </w:rPr>
        <w:t>У</w:t>
      </w:r>
      <w:r w:rsidR="00A55E43" w:rsidRPr="00A55E43">
        <w:rPr>
          <w:sz w:val="28"/>
          <w:szCs w:val="28"/>
        </w:rPr>
        <w:t xml:space="preserve">тверждение генерального плана, правил землепользования и застройки, утверждение подготовленной на основе генерального плана </w:t>
      </w:r>
      <w:r w:rsidR="00A55E43">
        <w:rPr>
          <w:sz w:val="28"/>
          <w:szCs w:val="28"/>
        </w:rPr>
        <w:t>муниципального образования</w:t>
      </w:r>
      <w:r w:rsidR="00A55E43" w:rsidRPr="00A55E43">
        <w:rPr>
          <w:sz w:val="28"/>
          <w:szCs w:val="28"/>
        </w:rPr>
        <w:t xml:space="preserve">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 w:rsidR="00A55E43">
        <w:rPr>
          <w:sz w:val="28"/>
          <w:szCs w:val="28"/>
        </w:rPr>
        <w:t>муниципального образования</w:t>
      </w:r>
      <w:r w:rsidR="00A55E43" w:rsidRPr="00A55E43">
        <w:rPr>
          <w:sz w:val="28"/>
          <w:szCs w:val="28"/>
        </w:rPr>
        <w:t xml:space="preserve">, утверждение местных нормативов градостроительного проектирования </w:t>
      </w:r>
      <w:r w:rsidR="00A55E43">
        <w:rPr>
          <w:sz w:val="28"/>
          <w:szCs w:val="28"/>
        </w:rPr>
        <w:t>муниципального образования</w:t>
      </w:r>
      <w:r w:rsidR="00A55E43" w:rsidRPr="00A55E43">
        <w:rPr>
          <w:sz w:val="28"/>
          <w:szCs w:val="28"/>
        </w:rPr>
        <w:t>, ведение информационной системы обеспечения градостроительной деятельности, резервирование земель и изъятие, в том</w:t>
      </w:r>
      <w:proofErr w:type="gramEnd"/>
      <w:r w:rsidR="00A55E43" w:rsidRPr="00A55E43">
        <w:rPr>
          <w:sz w:val="28"/>
          <w:szCs w:val="28"/>
        </w:rPr>
        <w:t xml:space="preserve"> </w:t>
      </w:r>
      <w:proofErr w:type="gramStart"/>
      <w:r w:rsidR="00A55E43" w:rsidRPr="00A55E43">
        <w:rPr>
          <w:sz w:val="28"/>
          <w:szCs w:val="28"/>
        </w:rPr>
        <w:t>числе путем выкупа, земельных участков для муниципальных нужд, осуществление муниципального земельного контроля, осуществление осмотров зданий, сооружений и выдача рекомендаций об устранении выявленных в ходе таких осмотров нарушений;</w:t>
      </w:r>
      <w:proofErr w:type="gramEnd"/>
    </w:p>
    <w:p w:rsidR="00A55E43" w:rsidRDefault="00DB1475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4908">
        <w:rPr>
          <w:sz w:val="28"/>
          <w:szCs w:val="28"/>
        </w:rPr>
        <w:t>1</w:t>
      </w:r>
      <w:r w:rsidR="00A55E43">
        <w:rPr>
          <w:sz w:val="28"/>
          <w:szCs w:val="28"/>
        </w:rPr>
        <w:t>. У</w:t>
      </w:r>
      <w:r w:rsidR="00A55E43" w:rsidRPr="00A55E43">
        <w:rPr>
          <w:sz w:val="28"/>
          <w:szCs w:val="28"/>
        </w:rPr>
        <w:t>тверждение схемы размещения рекламных конструкций, выдача разрешений на установку рекламных конструкций, аннулирование таких разрешений, выдача предписаний о демонтаже самовольно установленных вновь рекламных конструкций;</w:t>
      </w:r>
    </w:p>
    <w:p w:rsidR="00716333" w:rsidRDefault="00A55E43" w:rsidP="00074380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4908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Pr="00A55E43">
        <w:rPr>
          <w:sz w:val="28"/>
          <w:szCs w:val="28"/>
        </w:rPr>
        <w:t xml:space="preserve">рганизация разработки и координация инвестиционной политики, создание благоприятного инвестиционного климата, разработка, согласование и </w:t>
      </w:r>
      <w:proofErr w:type="gramStart"/>
      <w:r w:rsidRPr="00A55E43">
        <w:rPr>
          <w:sz w:val="28"/>
          <w:szCs w:val="28"/>
        </w:rPr>
        <w:t>контроль за</w:t>
      </w:r>
      <w:proofErr w:type="gramEnd"/>
      <w:r w:rsidRPr="00A55E43">
        <w:rPr>
          <w:sz w:val="28"/>
          <w:szCs w:val="28"/>
        </w:rPr>
        <w:t xml:space="preserve"> реализацией инвестиционных проектов, стратегических (долгосрочных) планов развития </w:t>
      </w:r>
      <w:r>
        <w:rPr>
          <w:sz w:val="28"/>
          <w:szCs w:val="28"/>
        </w:rPr>
        <w:t>муниципального образования</w:t>
      </w:r>
      <w:r w:rsidRPr="00A55E43">
        <w:rPr>
          <w:sz w:val="28"/>
          <w:szCs w:val="28"/>
        </w:rPr>
        <w:t xml:space="preserve"> в сфере инвестиций, разработка и реализация политики </w:t>
      </w:r>
      <w:r>
        <w:rPr>
          <w:sz w:val="28"/>
          <w:szCs w:val="28"/>
        </w:rPr>
        <w:t>муниципального образования</w:t>
      </w:r>
      <w:r w:rsidRPr="00A55E43">
        <w:rPr>
          <w:sz w:val="28"/>
          <w:szCs w:val="28"/>
        </w:rPr>
        <w:t xml:space="preserve"> в сфере </w:t>
      </w:r>
      <w:r>
        <w:rPr>
          <w:sz w:val="28"/>
          <w:szCs w:val="28"/>
        </w:rPr>
        <w:t>въездного и внутреннего туризма</w:t>
      </w:r>
      <w:r w:rsidR="00716333">
        <w:rPr>
          <w:sz w:val="28"/>
          <w:szCs w:val="28"/>
        </w:rPr>
        <w:t>;</w:t>
      </w:r>
    </w:p>
    <w:p w:rsidR="00716333" w:rsidRPr="00716333" w:rsidRDefault="00694908" w:rsidP="000743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716333" w:rsidRPr="00716333">
        <w:rPr>
          <w:sz w:val="28"/>
          <w:szCs w:val="28"/>
        </w:rPr>
        <w:t xml:space="preserve">. </w:t>
      </w:r>
      <w:r w:rsidR="00716333">
        <w:rPr>
          <w:sz w:val="28"/>
          <w:szCs w:val="28"/>
        </w:rPr>
        <w:t>Взаимодействие и координация работы общественных объединений на территории муниципального образования</w:t>
      </w:r>
      <w:r w:rsidR="004228C3">
        <w:rPr>
          <w:sz w:val="28"/>
          <w:szCs w:val="28"/>
        </w:rPr>
        <w:t>;</w:t>
      </w:r>
    </w:p>
    <w:p w:rsidR="00DB1475" w:rsidRPr="00716333" w:rsidRDefault="00694908" w:rsidP="000743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716333" w:rsidRPr="00716333">
        <w:rPr>
          <w:sz w:val="28"/>
          <w:szCs w:val="28"/>
        </w:rPr>
        <w:t xml:space="preserve">. </w:t>
      </w:r>
      <w:r w:rsidR="00716333">
        <w:rPr>
          <w:sz w:val="28"/>
          <w:szCs w:val="28"/>
        </w:rPr>
        <w:t>Организация и осуществление мероприятий по работе с детьми и молоде</w:t>
      </w:r>
      <w:r w:rsidR="004228C3">
        <w:rPr>
          <w:sz w:val="28"/>
          <w:szCs w:val="28"/>
        </w:rPr>
        <w:t>жью на территории муниципального образования.</w:t>
      </w:r>
    </w:p>
    <w:p w:rsidR="00E07F03" w:rsidRDefault="00E07F03" w:rsidP="00074380">
      <w:pPr>
        <w:pageBreakBefore/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DE2C87">
        <w:rPr>
          <w:sz w:val="28"/>
          <w:szCs w:val="28"/>
        </w:rPr>
        <w:t>№</w:t>
      </w:r>
      <w:r>
        <w:rPr>
          <w:sz w:val="28"/>
          <w:szCs w:val="28"/>
        </w:rPr>
        <w:t>2</w:t>
      </w:r>
    </w:p>
    <w:p w:rsidR="00E07F03" w:rsidRDefault="00E07F03" w:rsidP="0007438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</w:p>
    <w:p w:rsidR="00E07F03" w:rsidRDefault="00E07F03" w:rsidP="0007438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07F03" w:rsidRDefault="00E07F03" w:rsidP="0007438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:rsidR="00E07F03" w:rsidRDefault="00907BF0" w:rsidP="0007438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22D83">
        <w:rPr>
          <w:sz w:val="28"/>
          <w:szCs w:val="28"/>
        </w:rPr>
        <w:t>26</w:t>
      </w:r>
      <w:r>
        <w:rPr>
          <w:sz w:val="28"/>
          <w:szCs w:val="28"/>
        </w:rPr>
        <w:t xml:space="preserve"> ноября</w:t>
      </w:r>
      <w:r w:rsidR="00694908">
        <w:rPr>
          <w:sz w:val="28"/>
          <w:szCs w:val="28"/>
        </w:rPr>
        <w:t xml:space="preserve"> 2020</w:t>
      </w:r>
      <w:r w:rsidR="00183847">
        <w:rPr>
          <w:sz w:val="28"/>
          <w:szCs w:val="28"/>
        </w:rPr>
        <w:t xml:space="preserve"> г. </w:t>
      </w:r>
      <w:r w:rsidR="00DE2C87">
        <w:rPr>
          <w:sz w:val="28"/>
          <w:szCs w:val="28"/>
        </w:rPr>
        <w:t>№</w:t>
      </w:r>
      <w:r w:rsidR="00422D83">
        <w:rPr>
          <w:sz w:val="28"/>
          <w:szCs w:val="28"/>
        </w:rPr>
        <w:t>653</w:t>
      </w:r>
    </w:p>
    <w:p w:rsidR="00E07F03" w:rsidRDefault="00E07F03" w:rsidP="00074380">
      <w:pPr>
        <w:ind w:left="142"/>
        <w:jc w:val="right"/>
        <w:rPr>
          <w:sz w:val="28"/>
          <w:szCs w:val="28"/>
        </w:rPr>
      </w:pPr>
    </w:p>
    <w:p w:rsidR="005E2BD7" w:rsidRDefault="005E2BD7" w:rsidP="00074380">
      <w:pPr>
        <w:ind w:left="142"/>
        <w:jc w:val="right"/>
        <w:rPr>
          <w:sz w:val="28"/>
          <w:szCs w:val="28"/>
        </w:rPr>
      </w:pPr>
    </w:p>
    <w:p w:rsidR="00E07F03" w:rsidRDefault="001619E7" w:rsidP="00074380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E3784D" w:rsidRDefault="00E07F03" w:rsidP="00074380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ДОЛЖНОСТЕЙ И ДОЛЖНОСТЕЙ МУНИЦИПАЛЬНОЙ СЛУЖБЫ</w:t>
      </w:r>
      <w:r w:rsidR="007541C7">
        <w:rPr>
          <w:b/>
          <w:sz w:val="28"/>
          <w:szCs w:val="28"/>
        </w:rPr>
        <w:t xml:space="preserve"> </w:t>
      </w:r>
    </w:p>
    <w:p w:rsidR="00E07F03" w:rsidRDefault="00E07F03" w:rsidP="00074380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АЛАПАЕВСКОЕ, ЗАМЕЩЕНИЕ КОТОРЫХ СВЯЗАНО С КОРРУПЦИОННЫМИ РИСКАМИ</w:t>
      </w:r>
    </w:p>
    <w:p w:rsidR="00E07F03" w:rsidRDefault="00E07F03" w:rsidP="00074380">
      <w:pPr>
        <w:ind w:left="142"/>
        <w:jc w:val="center"/>
        <w:rPr>
          <w:b/>
          <w:sz w:val="28"/>
          <w:szCs w:val="28"/>
        </w:rPr>
      </w:pPr>
    </w:p>
    <w:p w:rsidR="00907BF0" w:rsidRDefault="00907BF0" w:rsidP="00422D83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Муниципальные должности, устанавливаемые в муниципальном образовании Алапаевское:</w:t>
      </w:r>
    </w:p>
    <w:p w:rsidR="00907BF0" w:rsidRDefault="00907BF0" w:rsidP="00422D83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Алапаевское.</w:t>
      </w:r>
    </w:p>
    <w:p w:rsidR="00907BF0" w:rsidRDefault="00907BF0" w:rsidP="00422D83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муниципального образования Алапаевское.</w:t>
      </w:r>
    </w:p>
    <w:p w:rsidR="00146DF3" w:rsidRDefault="00146DF3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7C166A" w:rsidRDefault="00146DF3" w:rsidP="00422D83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7C166A" w:rsidRPr="00146DF3">
        <w:rPr>
          <w:b/>
          <w:sz w:val="28"/>
          <w:szCs w:val="28"/>
        </w:rPr>
        <w:t xml:space="preserve">Должности муниципальной службы, устанавливаемые </w:t>
      </w:r>
      <w:r w:rsidR="007C166A">
        <w:rPr>
          <w:b/>
          <w:sz w:val="28"/>
          <w:szCs w:val="28"/>
        </w:rPr>
        <w:t xml:space="preserve">для обеспечения исполнения полномочий Главы </w:t>
      </w:r>
      <w:r w:rsidR="007C166A" w:rsidRPr="00146DF3">
        <w:rPr>
          <w:b/>
          <w:sz w:val="28"/>
          <w:szCs w:val="28"/>
        </w:rPr>
        <w:t>муниципального</w:t>
      </w:r>
      <w:r w:rsidR="007C166A">
        <w:rPr>
          <w:b/>
          <w:sz w:val="28"/>
          <w:szCs w:val="28"/>
        </w:rPr>
        <w:t xml:space="preserve"> образования Алапаевское:</w:t>
      </w:r>
    </w:p>
    <w:p w:rsidR="007C166A" w:rsidRDefault="007C166A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Помощник Главы муниципального образования Алапаевское.</w:t>
      </w:r>
    </w:p>
    <w:p w:rsidR="007C166A" w:rsidRDefault="007C166A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07BF0" w:rsidRDefault="007C166A" w:rsidP="00422D83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07BF0">
        <w:rPr>
          <w:b/>
          <w:sz w:val="28"/>
          <w:szCs w:val="28"/>
        </w:rPr>
        <w:t>Должности муниципальной службы, устанавливаемые в Администрации муниципального образования Алапаевское: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 Администрации муниципального образования Алапаевское по жилищно-коммунальному хозяйству, строительству, транспорту;</w:t>
      </w:r>
    </w:p>
    <w:p w:rsidR="00907BF0" w:rsidRDefault="00907BF0" w:rsidP="00422D83">
      <w:pPr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 Администрации муниципального образования Алапаевское по экономике и перспективному развитию;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 Администрации муниципального образования Алапаевское по социальным вопросам;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муниципальных закупок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имущественных отношений и неналоговых доходов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сельской (поселковой) администрации </w:t>
      </w:r>
      <w:proofErr w:type="spellStart"/>
      <w:r>
        <w:rPr>
          <w:sz w:val="28"/>
          <w:szCs w:val="28"/>
        </w:rPr>
        <w:t>Администрации</w:t>
      </w:r>
      <w:proofErr w:type="spellEnd"/>
      <w:r>
        <w:rPr>
          <w:sz w:val="28"/>
          <w:szCs w:val="28"/>
        </w:rPr>
        <w:t xml:space="preserve"> муниципального образования Алапаевское;</w:t>
      </w:r>
    </w:p>
    <w:p w:rsidR="00907BF0" w:rsidRP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 xml:space="preserve">начальник </w:t>
      </w:r>
      <w:r w:rsidR="00AF4B32" w:rsidRPr="00EF65C3">
        <w:rPr>
          <w:sz w:val="28"/>
          <w:szCs w:val="28"/>
        </w:rPr>
        <w:t>отдела</w:t>
      </w:r>
      <w:r w:rsidRPr="00EF65C3">
        <w:rPr>
          <w:sz w:val="28"/>
          <w:szCs w:val="28"/>
        </w:rPr>
        <w:t xml:space="preserve"> </w:t>
      </w:r>
      <w:r w:rsidR="00AF4B32" w:rsidRPr="00EF65C3">
        <w:rPr>
          <w:sz w:val="28"/>
          <w:szCs w:val="28"/>
        </w:rPr>
        <w:t xml:space="preserve">дорожного хозяйства, </w:t>
      </w:r>
      <w:r w:rsidRPr="00EF65C3">
        <w:rPr>
          <w:sz w:val="28"/>
          <w:szCs w:val="28"/>
        </w:rPr>
        <w:t>транспорта и охраны окружающей среды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экономики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начальник отдела бухгалтерского учета и отчетности Администрации муниципального образования Алапаевское;</w:t>
      </w:r>
    </w:p>
    <w:p w:rsidR="00907BF0" w:rsidRPr="00017E18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17E18">
        <w:rPr>
          <w:sz w:val="28"/>
          <w:szCs w:val="28"/>
        </w:rPr>
        <w:t xml:space="preserve">начальник отдела социальной политики Администрации муниципального образования Алапаевское; </w:t>
      </w:r>
    </w:p>
    <w:p w:rsidR="00907BF0" w:rsidRPr="006C0719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C0719">
        <w:rPr>
          <w:sz w:val="28"/>
          <w:szCs w:val="28"/>
        </w:rPr>
        <w:t>начальник отдела взаимодействия с правоохранительными органами, ГО, ЧС и мобилизационной работ</w:t>
      </w:r>
      <w:r w:rsidR="00AF4B32">
        <w:rPr>
          <w:sz w:val="28"/>
          <w:szCs w:val="28"/>
        </w:rPr>
        <w:t>ы</w:t>
      </w:r>
      <w:r w:rsidRPr="006C0719">
        <w:rPr>
          <w:sz w:val="28"/>
          <w:szCs w:val="28"/>
        </w:rPr>
        <w:t xml:space="preserve">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юридического отдела Администрации муниципального образования Алапаевское;</w:t>
      </w:r>
    </w:p>
    <w:p w:rsidR="00907BF0" w:rsidRP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>начальник отдела архитектуры и градостроительства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муниципальной службы и кадров Администрации муниципального образования Алапаевское;</w:t>
      </w:r>
    </w:p>
    <w:p w:rsid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организационной работы Администрации муниципального образования Алапаевское;</w:t>
      </w:r>
      <w:r w:rsidR="00EF65C3" w:rsidRPr="00EF65C3">
        <w:rPr>
          <w:sz w:val="28"/>
          <w:szCs w:val="28"/>
        </w:rPr>
        <w:t xml:space="preserve"> </w:t>
      </w:r>
    </w:p>
    <w:p w:rsid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proofErr w:type="gramStart"/>
      <w:r>
        <w:rPr>
          <w:sz w:val="28"/>
          <w:szCs w:val="28"/>
        </w:rPr>
        <w:t>начальника Управления образования Администрации муниципального образования</w:t>
      </w:r>
      <w:proofErr w:type="gramEnd"/>
      <w:r>
        <w:rPr>
          <w:sz w:val="28"/>
          <w:szCs w:val="28"/>
        </w:rPr>
        <w:t xml:space="preserve"> Алапаевское;</w:t>
      </w:r>
    </w:p>
    <w:p w:rsid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Финансового управления Администрации муниципального образования Алапаевское;</w:t>
      </w:r>
    </w:p>
    <w:p w:rsid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имущественных отношений и неналоговых доходов Администрации муниципального образования Алапаевское;</w:t>
      </w:r>
    </w:p>
    <w:p w:rsid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 xml:space="preserve">заместитель главы поселковой администрации </w:t>
      </w:r>
      <w:proofErr w:type="spellStart"/>
      <w:r w:rsidRPr="00EF65C3">
        <w:rPr>
          <w:sz w:val="28"/>
          <w:szCs w:val="28"/>
        </w:rPr>
        <w:t>Администрации</w:t>
      </w:r>
      <w:proofErr w:type="spellEnd"/>
      <w:r w:rsidRPr="00EF65C3">
        <w:rPr>
          <w:sz w:val="28"/>
          <w:szCs w:val="28"/>
        </w:rPr>
        <w:t xml:space="preserve"> муниципального образования Алапаевское;</w:t>
      </w:r>
    </w:p>
    <w:p w:rsidR="00907BF0" w:rsidRP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 xml:space="preserve">заместитель </w:t>
      </w:r>
      <w:proofErr w:type="gramStart"/>
      <w:r w:rsidRPr="00EF65C3">
        <w:rPr>
          <w:sz w:val="28"/>
          <w:szCs w:val="28"/>
        </w:rPr>
        <w:t>начальника управления организационной работ</w:t>
      </w:r>
      <w:r w:rsidR="00562D9F" w:rsidRPr="00EF65C3">
        <w:rPr>
          <w:sz w:val="28"/>
          <w:szCs w:val="28"/>
        </w:rPr>
        <w:t>ы</w:t>
      </w:r>
      <w:r w:rsidRPr="00EF65C3">
        <w:rPr>
          <w:sz w:val="28"/>
          <w:szCs w:val="28"/>
        </w:rPr>
        <w:t xml:space="preserve"> Администрации муниципального образования</w:t>
      </w:r>
      <w:proofErr w:type="gramEnd"/>
      <w:r w:rsidRPr="00EF65C3">
        <w:rPr>
          <w:sz w:val="28"/>
          <w:szCs w:val="28"/>
        </w:rPr>
        <w:t xml:space="preserve"> Алапаевское;</w:t>
      </w:r>
    </w:p>
    <w:p w:rsidR="00EF65C3" w:rsidRP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 xml:space="preserve">начальник архивного </w:t>
      </w:r>
      <w:proofErr w:type="gramStart"/>
      <w:r w:rsidRPr="00EF65C3">
        <w:rPr>
          <w:sz w:val="28"/>
          <w:szCs w:val="28"/>
        </w:rPr>
        <w:t>отдела управления организационной работы Администрации муниципального образования</w:t>
      </w:r>
      <w:proofErr w:type="gramEnd"/>
      <w:r w:rsidRPr="00EF65C3">
        <w:rPr>
          <w:sz w:val="28"/>
          <w:szCs w:val="28"/>
        </w:rPr>
        <w:t xml:space="preserve"> Алапаевское;</w:t>
      </w:r>
    </w:p>
    <w:p w:rsidR="00EF65C3" w:rsidRP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 xml:space="preserve">начальник отдела системного мониторинга и анализа общественных </w:t>
      </w:r>
      <w:proofErr w:type="gramStart"/>
      <w:r w:rsidRPr="00EF65C3">
        <w:rPr>
          <w:sz w:val="28"/>
          <w:szCs w:val="28"/>
        </w:rPr>
        <w:t>процессов управления организационной работы Администрации муниципального образования</w:t>
      </w:r>
      <w:proofErr w:type="gramEnd"/>
      <w:r w:rsidRPr="00EF65C3">
        <w:rPr>
          <w:sz w:val="28"/>
          <w:szCs w:val="28"/>
        </w:rPr>
        <w:t xml:space="preserve">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отдела муниципальной службы и кадров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юридического отдела Администрации муниципа</w:t>
      </w:r>
      <w:r w:rsidR="00B95B2E">
        <w:rPr>
          <w:sz w:val="28"/>
          <w:szCs w:val="28"/>
        </w:rPr>
        <w:t>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экономики Администрации муниципального </w:t>
      </w:r>
      <w:r w:rsidRPr="003B5EB0">
        <w:rPr>
          <w:sz w:val="28"/>
          <w:szCs w:val="28"/>
        </w:rPr>
        <w:t>образования Алапаевское (ответственный за организацию пре</w:t>
      </w:r>
      <w:r w:rsidR="00B95B2E">
        <w:rPr>
          <w:sz w:val="28"/>
          <w:szCs w:val="28"/>
        </w:rPr>
        <w:t>доставления муниципальных услуг</w:t>
      </w:r>
      <w:r w:rsidRPr="003B5EB0">
        <w:rPr>
          <w:sz w:val="28"/>
          <w:szCs w:val="28"/>
        </w:rPr>
        <w:t>);</w:t>
      </w:r>
    </w:p>
    <w:p w:rsidR="00907BF0" w:rsidRP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B5EB0">
        <w:rPr>
          <w:sz w:val="28"/>
          <w:szCs w:val="28"/>
        </w:rPr>
        <w:t xml:space="preserve">главный </w:t>
      </w:r>
      <w:r w:rsidRPr="00EF65C3">
        <w:rPr>
          <w:sz w:val="28"/>
          <w:szCs w:val="28"/>
        </w:rPr>
        <w:t xml:space="preserve">специалист </w:t>
      </w:r>
      <w:r w:rsidR="00AF4B32" w:rsidRPr="00EF65C3">
        <w:rPr>
          <w:sz w:val="28"/>
          <w:szCs w:val="28"/>
        </w:rPr>
        <w:t>отдела дорожного хозяйства, транспорта и охраны окружающей среды Администрации муниципального образования Алапаевское;</w:t>
      </w:r>
    </w:p>
    <w:p w:rsidR="00907BF0" w:rsidRPr="00C608E7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Управления имущественных отношений и неналоговых доходов Администрации муниципального образования Алапаевское;</w:t>
      </w:r>
    </w:p>
    <w:p w:rsidR="001F30A9" w:rsidRDefault="001F30A9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Управления муниципальных закупок Администрации муниципального образования Алапаевское;</w:t>
      </w:r>
    </w:p>
    <w:p w:rsidR="00B95B2E" w:rsidRDefault="00B95B2E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>главный специалист отдела архитектуры и градостроительства Администрации муниципального образования Алапаевское;</w:t>
      </w:r>
    </w:p>
    <w:p w:rsidR="001615A3" w:rsidRPr="001615A3" w:rsidRDefault="001615A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32"/>
          <w:szCs w:val="28"/>
        </w:rPr>
      </w:pPr>
      <w:r w:rsidRPr="001615A3">
        <w:rPr>
          <w:sz w:val="28"/>
          <w:szCs w:val="26"/>
        </w:rPr>
        <w:lastRenderedPageBreak/>
        <w:t xml:space="preserve">главный специалист </w:t>
      </w:r>
      <w:proofErr w:type="gramStart"/>
      <w:r w:rsidRPr="001615A3">
        <w:rPr>
          <w:sz w:val="28"/>
          <w:szCs w:val="26"/>
        </w:rPr>
        <w:t>отдела финансового контроля Финансового управления Администрации муниципального образования</w:t>
      </w:r>
      <w:proofErr w:type="gramEnd"/>
      <w:r w:rsidRPr="001615A3">
        <w:rPr>
          <w:sz w:val="28"/>
          <w:szCs w:val="26"/>
        </w:rPr>
        <w:t xml:space="preserve"> Алапаевское</w:t>
      </w:r>
      <w:r>
        <w:rPr>
          <w:sz w:val="28"/>
          <w:szCs w:val="26"/>
        </w:rPr>
        <w:t>;</w:t>
      </w:r>
    </w:p>
    <w:p w:rsid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Управления имущественных отношений и неналоговых доходов Администрации муниципального образования Алапаевское;</w:t>
      </w:r>
      <w:r w:rsidR="00EF65C3" w:rsidRPr="00EF65C3">
        <w:rPr>
          <w:sz w:val="28"/>
          <w:szCs w:val="28"/>
        </w:rPr>
        <w:t xml:space="preserve"> </w:t>
      </w:r>
    </w:p>
    <w:p w:rsidR="00EF65C3" w:rsidRDefault="00EF65C3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>ведущий специалист отдела экономики Администрации муниципального образования Алапаевское (по вопросам торговли и потребительского рынка);</w:t>
      </w:r>
    </w:p>
    <w:p w:rsidR="00907BF0" w:rsidRPr="00EF65C3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F65C3">
        <w:rPr>
          <w:sz w:val="28"/>
          <w:szCs w:val="28"/>
        </w:rPr>
        <w:t>ведущий специалист юридического отдела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Управления образования Администрации муниципального образования Алапаевское;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 социальной политики Администрации муниципального образования Алапаевское;</w:t>
      </w:r>
    </w:p>
    <w:p w:rsidR="00694908" w:rsidRDefault="00694908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  <w:r w:rsidRPr="006C0719">
        <w:rPr>
          <w:sz w:val="28"/>
          <w:szCs w:val="28"/>
        </w:rPr>
        <w:t>отдела взаимодействия с правоохранительными органами, ГО, ЧС и мобилизационной работ</w:t>
      </w:r>
      <w:r>
        <w:rPr>
          <w:sz w:val="28"/>
          <w:szCs w:val="28"/>
        </w:rPr>
        <w:t>ы</w:t>
      </w:r>
      <w:r w:rsidRPr="006C0719">
        <w:rPr>
          <w:sz w:val="28"/>
          <w:szCs w:val="28"/>
        </w:rPr>
        <w:t xml:space="preserve"> Администрации муниципального образования Алапаевское</w:t>
      </w:r>
      <w:r>
        <w:rPr>
          <w:sz w:val="28"/>
          <w:szCs w:val="28"/>
        </w:rPr>
        <w:t xml:space="preserve"> (ответственный за </w:t>
      </w:r>
      <w:r w:rsidR="003702BD">
        <w:rPr>
          <w:sz w:val="28"/>
          <w:szCs w:val="28"/>
        </w:rPr>
        <w:t xml:space="preserve">мобилизационную </w:t>
      </w:r>
      <w:r>
        <w:rPr>
          <w:sz w:val="28"/>
          <w:szCs w:val="28"/>
        </w:rPr>
        <w:t xml:space="preserve">работу </w:t>
      </w:r>
      <w:r w:rsidR="003702BD">
        <w:rPr>
          <w:sz w:val="28"/>
          <w:szCs w:val="28"/>
        </w:rPr>
        <w:t>и проведение проверок в области защиты государственной тайны (режима секретности)</w:t>
      </w:r>
      <w:r>
        <w:rPr>
          <w:sz w:val="28"/>
          <w:szCs w:val="28"/>
        </w:rPr>
        <w:t>);</w:t>
      </w:r>
    </w:p>
    <w:p w:rsidR="00907BF0" w:rsidRDefault="00907BF0" w:rsidP="00422D8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1 категории отдела архитектуры и градостроительства Администрации муниципального образования Алапаевское;</w:t>
      </w:r>
    </w:p>
    <w:p w:rsidR="001615A3" w:rsidRDefault="00907BF0" w:rsidP="00422D83">
      <w:pPr>
        <w:numPr>
          <w:ilvl w:val="0"/>
          <w:numId w:val="8"/>
        </w:numPr>
        <w:tabs>
          <w:tab w:val="clear" w:pos="0"/>
          <w:tab w:val="num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1 категории управления организационной работы Администрации муниципального образования Алапаевское (ответственный за работу с обращениями граждан)</w:t>
      </w:r>
      <w:r w:rsidR="001615A3">
        <w:rPr>
          <w:sz w:val="28"/>
          <w:szCs w:val="28"/>
        </w:rPr>
        <w:t>;</w:t>
      </w:r>
    </w:p>
    <w:p w:rsidR="004C1E6C" w:rsidRDefault="001615A3" w:rsidP="00422D83">
      <w:pPr>
        <w:numPr>
          <w:ilvl w:val="0"/>
          <w:numId w:val="8"/>
        </w:numPr>
        <w:tabs>
          <w:tab w:val="clear" w:pos="0"/>
          <w:tab w:val="num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</w:t>
      </w:r>
      <w:proofErr w:type="gramStart"/>
      <w:r>
        <w:rPr>
          <w:sz w:val="28"/>
          <w:szCs w:val="28"/>
        </w:rPr>
        <w:t xml:space="preserve">отдела финансового контроля </w:t>
      </w:r>
      <w:r w:rsidRPr="001A374A">
        <w:rPr>
          <w:sz w:val="28"/>
          <w:szCs w:val="28"/>
        </w:rPr>
        <w:t>Финансового управления Администрации муниципального образования</w:t>
      </w:r>
      <w:proofErr w:type="gramEnd"/>
      <w:r w:rsidRPr="001A374A">
        <w:rPr>
          <w:sz w:val="28"/>
          <w:szCs w:val="28"/>
        </w:rPr>
        <w:t xml:space="preserve"> Алапаевское</w:t>
      </w:r>
      <w:r w:rsidR="004C1E6C">
        <w:rPr>
          <w:sz w:val="28"/>
          <w:szCs w:val="28"/>
        </w:rPr>
        <w:t>;</w:t>
      </w:r>
    </w:p>
    <w:p w:rsidR="004C1E6C" w:rsidRDefault="004C1E6C" w:rsidP="00422D83">
      <w:pPr>
        <w:numPr>
          <w:ilvl w:val="0"/>
          <w:numId w:val="8"/>
        </w:numPr>
        <w:tabs>
          <w:tab w:val="clear" w:pos="0"/>
          <w:tab w:val="num" w:pos="142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отдела экономики </w:t>
      </w:r>
      <w:r w:rsidRPr="001A374A">
        <w:rPr>
          <w:sz w:val="28"/>
          <w:szCs w:val="28"/>
        </w:rPr>
        <w:t>Администрации муниципального образования Алапаевское</w:t>
      </w:r>
      <w:r>
        <w:rPr>
          <w:sz w:val="28"/>
          <w:szCs w:val="28"/>
        </w:rPr>
        <w:t>.</w:t>
      </w:r>
    </w:p>
    <w:p w:rsidR="00907BF0" w:rsidRDefault="00907BF0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5E2BD7" w:rsidRDefault="005E2BD7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07BF0" w:rsidRDefault="007C166A" w:rsidP="00422D83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46DF3">
        <w:rPr>
          <w:b/>
          <w:sz w:val="28"/>
          <w:szCs w:val="28"/>
        </w:rPr>
        <w:t xml:space="preserve">. </w:t>
      </w:r>
      <w:r w:rsidR="00907BF0">
        <w:rPr>
          <w:b/>
          <w:sz w:val="28"/>
          <w:szCs w:val="28"/>
        </w:rPr>
        <w:t>Должности муниципальной службы, устанавливаемые в Контрольном управлении муниципального образования Алапаевское:</w:t>
      </w:r>
    </w:p>
    <w:p w:rsidR="00907BF0" w:rsidRDefault="00907BF0" w:rsidP="00422D83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Контрольного управления муниципального образования Алапаевское;</w:t>
      </w:r>
    </w:p>
    <w:p w:rsidR="00907BF0" w:rsidRDefault="00907BF0" w:rsidP="00422D83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Инспектор Контрольного управления муниципального образования Алапаевское.</w:t>
      </w:r>
    </w:p>
    <w:p w:rsidR="00907BF0" w:rsidRDefault="00907BF0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5E2BD7" w:rsidRDefault="005E2BD7" w:rsidP="00422D8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07BF0" w:rsidRDefault="007C166A" w:rsidP="00422D83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146DF3">
        <w:rPr>
          <w:b/>
          <w:sz w:val="28"/>
          <w:szCs w:val="28"/>
        </w:rPr>
        <w:t xml:space="preserve">. </w:t>
      </w:r>
      <w:r w:rsidR="00907BF0">
        <w:rPr>
          <w:b/>
          <w:sz w:val="28"/>
          <w:szCs w:val="28"/>
        </w:rPr>
        <w:t>Должности муниципальной службы, у</w:t>
      </w:r>
      <w:r w:rsidR="00B95B2E">
        <w:rPr>
          <w:b/>
          <w:sz w:val="28"/>
          <w:szCs w:val="28"/>
        </w:rPr>
        <w:t xml:space="preserve">станавливаемые в аппарате Думы </w:t>
      </w:r>
      <w:r w:rsidR="00907BF0">
        <w:rPr>
          <w:b/>
          <w:sz w:val="28"/>
          <w:szCs w:val="28"/>
        </w:rPr>
        <w:t>муниципального образования Алапаевское:</w:t>
      </w:r>
    </w:p>
    <w:p w:rsidR="00907BF0" w:rsidRPr="006F5501" w:rsidRDefault="00907BF0" w:rsidP="00422D83">
      <w:pPr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6F5501">
        <w:rPr>
          <w:sz w:val="28"/>
          <w:szCs w:val="28"/>
        </w:rPr>
        <w:t>Заведующий организационным отделом аппарата Думы муниципального образования Алапаевское;</w:t>
      </w:r>
    </w:p>
    <w:p w:rsidR="00907BF0" w:rsidRDefault="00907BF0" w:rsidP="00422D83">
      <w:pPr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организационного отдела аппарата Думы муниципального образования Алапаевское.</w:t>
      </w:r>
    </w:p>
    <w:p w:rsidR="00146DF3" w:rsidRDefault="00146DF3" w:rsidP="00074380">
      <w:pPr>
        <w:ind w:left="142"/>
        <w:jc w:val="both"/>
        <w:rPr>
          <w:sz w:val="28"/>
          <w:szCs w:val="28"/>
        </w:rPr>
      </w:pPr>
    </w:p>
    <w:p w:rsidR="00D44B62" w:rsidRDefault="00D44B62" w:rsidP="00074380">
      <w:pPr>
        <w:jc w:val="both"/>
        <w:rPr>
          <w:sz w:val="28"/>
          <w:szCs w:val="28"/>
        </w:rPr>
      </w:pPr>
    </w:p>
    <w:sectPr w:rsidR="00D44B62" w:rsidSect="00074380">
      <w:pgSz w:w="11906" w:h="16838"/>
      <w:pgMar w:top="624" w:right="624" w:bottom="62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Nimbus Sans 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</w:abstractNum>
  <w:abstractNum w:abstractNumId="6">
    <w:nsid w:val="00000007"/>
    <w:multiLevelType w:val="multilevel"/>
    <w:tmpl w:val="1FD6C44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7">
    <w:nsid w:val="00000008"/>
    <w:multiLevelType w:val="singleLevel"/>
    <w:tmpl w:val="5DC6E4D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sz w:val="28"/>
      </w:rPr>
    </w:lvl>
  </w:abstractNum>
  <w:abstractNum w:abstractNumId="8">
    <w:nsid w:val="4F7C0E1C"/>
    <w:multiLevelType w:val="hybridMultilevel"/>
    <w:tmpl w:val="471C9194"/>
    <w:lvl w:ilvl="0" w:tplc="56C41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2654602"/>
    <w:multiLevelType w:val="hybridMultilevel"/>
    <w:tmpl w:val="1D7CA926"/>
    <w:lvl w:ilvl="0" w:tplc="29C00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7038EE"/>
    <w:multiLevelType w:val="hybridMultilevel"/>
    <w:tmpl w:val="2CCAC6A8"/>
    <w:lvl w:ilvl="0" w:tplc="EC4EF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2868DD"/>
    <w:multiLevelType w:val="multilevel"/>
    <w:tmpl w:val="80DE4C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4144CB"/>
    <w:rsid w:val="000003CE"/>
    <w:rsid w:val="0001423D"/>
    <w:rsid w:val="00014702"/>
    <w:rsid w:val="000278AB"/>
    <w:rsid w:val="00030638"/>
    <w:rsid w:val="00056C3D"/>
    <w:rsid w:val="00074380"/>
    <w:rsid w:val="000808A5"/>
    <w:rsid w:val="000B5BBD"/>
    <w:rsid w:val="000E2A2F"/>
    <w:rsid w:val="000F023F"/>
    <w:rsid w:val="00112B7B"/>
    <w:rsid w:val="00117C69"/>
    <w:rsid w:val="00146DF3"/>
    <w:rsid w:val="0015794A"/>
    <w:rsid w:val="001615A3"/>
    <w:rsid w:val="001619E7"/>
    <w:rsid w:val="00176E5B"/>
    <w:rsid w:val="00183847"/>
    <w:rsid w:val="001B39D7"/>
    <w:rsid w:val="001C34D6"/>
    <w:rsid w:val="001F2332"/>
    <w:rsid w:val="001F30A9"/>
    <w:rsid w:val="001F3698"/>
    <w:rsid w:val="001F391C"/>
    <w:rsid w:val="001F4928"/>
    <w:rsid w:val="00221E5E"/>
    <w:rsid w:val="002234CB"/>
    <w:rsid w:val="002314DE"/>
    <w:rsid w:val="00231CBA"/>
    <w:rsid w:val="002346DD"/>
    <w:rsid w:val="00245AF8"/>
    <w:rsid w:val="00254C0B"/>
    <w:rsid w:val="00265887"/>
    <w:rsid w:val="0028693D"/>
    <w:rsid w:val="002E4B71"/>
    <w:rsid w:val="002F3DC2"/>
    <w:rsid w:val="00311C38"/>
    <w:rsid w:val="00322812"/>
    <w:rsid w:val="0032340F"/>
    <w:rsid w:val="00345B9B"/>
    <w:rsid w:val="0035431C"/>
    <w:rsid w:val="00355CF7"/>
    <w:rsid w:val="003702BD"/>
    <w:rsid w:val="0037479B"/>
    <w:rsid w:val="003A3576"/>
    <w:rsid w:val="003B49F2"/>
    <w:rsid w:val="003D1860"/>
    <w:rsid w:val="003E511E"/>
    <w:rsid w:val="004144CB"/>
    <w:rsid w:val="004228C3"/>
    <w:rsid w:val="00422D83"/>
    <w:rsid w:val="00481B3E"/>
    <w:rsid w:val="00491921"/>
    <w:rsid w:val="004A417D"/>
    <w:rsid w:val="004B3A7D"/>
    <w:rsid w:val="004C1E6C"/>
    <w:rsid w:val="004C4AC7"/>
    <w:rsid w:val="005005EA"/>
    <w:rsid w:val="00500E22"/>
    <w:rsid w:val="005333E8"/>
    <w:rsid w:val="00536888"/>
    <w:rsid w:val="00544AC4"/>
    <w:rsid w:val="0055733B"/>
    <w:rsid w:val="00561B78"/>
    <w:rsid w:val="00562D9F"/>
    <w:rsid w:val="005963D6"/>
    <w:rsid w:val="005C5183"/>
    <w:rsid w:val="005E2BD7"/>
    <w:rsid w:val="00603E2B"/>
    <w:rsid w:val="00617A31"/>
    <w:rsid w:val="006252C4"/>
    <w:rsid w:val="00650E40"/>
    <w:rsid w:val="00694908"/>
    <w:rsid w:val="006C5B6D"/>
    <w:rsid w:val="006F21ED"/>
    <w:rsid w:val="00712065"/>
    <w:rsid w:val="00716333"/>
    <w:rsid w:val="0073065B"/>
    <w:rsid w:val="00734AB1"/>
    <w:rsid w:val="007541C7"/>
    <w:rsid w:val="00777157"/>
    <w:rsid w:val="007774A4"/>
    <w:rsid w:val="00781A2E"/>
    <w:rsid w:val="00795679"/>
    <w:rsid w:val="007C166A"/>
    <w:rsid w:val="007C3067"/>
    <w:rsid w:val="007D23C4"/>
    <w:rsid w:val="007D5BF0"/>
    <w:rsid w:val="007D5D41"/>
    <w:rsid w:val="007E0485"/>
    <w:rsid w:val="00800BEF"/>
    <w:rsid w:val="00802AFA"/>
    <w:rsid w:val="00843EE5"/>
    <w:rsid w:val="0085741A"/>
    <w:rsid w:val="00865F3D"/>
    <w:rsid w:val="00887413"/>
    <w:rsid w:val="008A7CBB"/>
    <w:rsid w:val="008B251D"/>
    <w:rsid w:val="00907BF0"/>
    <w:rsid w:val="009244C3"/>
    <w:rsid w:val="00993F9E"/>
    <w:rsid w:val="009C1FCD"/>
    <w:rsid w:val="009E5D10"/>
    <w:rsid w:val="00A15DC3"/>
    <w:rsid w:val="00A21CCA"/>
    <w:rsid w:val="00A24F13"/>
    <w:rsid w:val="00A35A5C"/>
    <w:rsid w:val="00A55E43"/>
    <w:rsid w:val="00A560FC"/>
    <w:rsid w:val="00A966C1"/>
    <w:rsid w:val="00AB74D5"/>
    <w:rsid w:val="00AE150A"/>
    <w:rsid w:val="00AF4B32"/>
    <w:rsid w:val="00B27C8D"/>
    <w:rsid w:val="00B5385E"/>
    <w:rsid w:val="00B90102"/>
    <w:rsid w:val="00B95B2E"/>
    <w:rsid w:val="00BA6EDD"/>
    <w:rsid w:val="00BB1B82"/>
    <w:rsid w:val="00BC368B"/>
    <w:rsid w:val="00BE5C50"/>
    <w:rsid w:val="00C10B04"/>
    <w:rsid w:val="00C27C6B"/>
    <w:rsid w:val="00C42464"/>
    <w:rsid w:val="00C5495C"/>
    <w:rsid w:val="00C608E7"/>
    <w:rsid w:val="00CC06F5"/>
    <w:rsid w:val="00CC2467"/>
    <w:rsid w:val="00CE3A07"/>
    <w:rsid w:val="00CF4713"/>
    <w:rsid w:val="00D30926"/>
    <w:rsid w:val="00D42775"/>
    <w:rsid w:val="00D44B62"/>
    <w:rsid w:val="00D54718"/>
    <w:rsid w:val="00D75F23"/>
    <w:rsid w:val="00DB1475"/>
    <w:rsid w:val="00DC3E10"/>
    <w:rsid w:val="00DD1D95"/>
    <w:rsid w:val="00DE1134"/>
    <w:rsid w:val="00DE2C87"/>
    <w:rsid w:val="00DF6879"/>
    <w:rsid w:val="00E07F03"/>
    <w:rsid w:val="00E22840"/>
    <w:rsid w:val="00E3784D"/>
    <w:rsid w:val="00E47952"/>
    <w:rsid w:val="00E90F6D"/>
    <w:rsid w:val="00E94A8B"/>
    <w:rsid w:val="00E97782"/>
    <w:rsid w:val="00EC3026"/>
    <w:rsid w:val="00EC763A"/>
    <w:rsid w:val="00EE20C6"/>
    <w:rsid w:val="00EF41DF"/>
    <w:rsid w:val="00EF6387"/>
    <w:rsid w:val="00EF65C3"/>
    <w:rsid w:val="00F111DA"/>
    <w:rsid w:val="00F14CB6"/>
    <w:rsid w:val="00F31AE3"/>
    <w:rsid w:val="00F35E71"/>
    <w:rsid w:val="00F479A0"/>
    <w:rsid w:val="00F84B5C"/>
    <w:rsid w:val="00FD393E"/>
    <w:rsid w:val="00FE7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HTML">
    <w:name w:val="Стандартный HTML Знак"/>
    <w:rPr>
      <w:rFonts w:ascii="Courier New" w:hAnsi="Courier New" w:cs="Courier New"/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Nimbus Sans L" w:hAnsi="Liberation Sans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4">
    <w:name w:val="Обычный + 14 пт"/>
    <w:basedOn w:val="ConsPlusTitle"/>
    <w:pPr>
      <w:widowControl/>
      <w:jc w:val="both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List Paragraph"/>
    <w:basedOn w:val="a"/>
    <w:qFormat/>
    <w:pPr>
      <w:ind w:left="708"/>
    </w:pPr>
  </w:style>
  <w:style w:type="table" w:styleId="a8">
    <w:name w:val="Table Grid"/>
    <w:basedOn w:val="a1"/>
    <w:uiPriority w:val="99"/>
    <w:rsid w:val="009C1FCD"/>
    <w:pPr>
      <w:suppressAutoHyphens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6DF115495F2B2AFC7BF3D84EB752598D75AEEFAB7F04AEF500910BA007E5B8E6A3439F9B6A2DE6AC80B303A2c4dE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324C1FEADBD6ABFC2A8440BA0C24E903BAA1454E476EA08593FE284F14ECD191CF3573974685714413E5D283DFCD6AA06603305C44B7A7BQ8EA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EE0EE-25BB-42D7-ADCA-076CA77C5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2623</Words>
  <Characters>14954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ДУМЫ МУНИЦИПАЛЬНОГО ОБРАЗОВАНИЯ АЛАПАЕВСКОЕ</vt:lpstr>
    </vt:vector>
  </TitlesOfParts>
  <Company>Krokoz™ Inc.</Company>
  <LinksUpToDate>false</LinksUpToDate>
  <CharactersWithSpaces>17542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consultantplus://offline/ref=686DF115495F2B2AFC7BF3D84EB752598D75AEEFAB7F04AEF500910BA007E5B8E6A3439F9B6A2DE6AC80B303A2c4dEF</vt:lpwstr>
      </vt:variant>
      <vt:variant>
        <vt:lpwstr/>
      </vt:variant>
      <vt:variant>
        <vt:i4>7077939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consultantplus://offline/ref=B324C1FEADBD6ABFC2A8440BA0C24E903BAA1454E476EA08593FE284F14ECD191CF3573974685714413E5D283DFCD6AA06603305C44B7A7BQ8EAK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ДУМЫ МУНИЦИПАЛЬНОГО ОБРАЗОВАНИЯ АЛАПАЕВСКОЕ</dc:title>
  <dc:creator>USER</dc:creator>
  <cp:lastModifiedBy>DumaMOinsp</cp:lastModifiedBy>
  <cp:revision>3</cp:revision>
  <cp:lastPrinted>2019-11-07T10:08:00Z</cp:lastPrinted>
  <dcterms:created xsi:type="dcterms:W3CDTF">2020-11-30T06:58:00Z</dcterms:created>
  <dcterms:modified xsi:type="dcterms:W3CDTF">2020-11-30T08:18:00Z</dcterms:modified>
</cp:coreProperties>
</file>